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392BBE9"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 xml:space="preserve">Pirkimo sąlygų </w:t>
      </w:r>
      <w:r w:rsidR="00A21594">
        <w:rPr>
          <w:rFonts w:ascii="Times New Roman" w:eastAsia="Calibri" w:hAnsi="Times New Roman" w:cs="Times New Roman"/>
          <w:color w:val="000000" w:themeColor="text1"/>
          <w:sz w:val="20"/>
          <w:szCs w:val="22"/>
        </w:rPr>
        <w:t>6</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1AC18279" w:rsidR="00E537D3" w:rsidRPr="00525D12" w:rsidRDefault="000608EF" w:rsidP="00525D12">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41EFA27B"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A21594">
        <w:rPr>
          <w:rFonts w:ascii="Times New Roman" w:hAnsi="Times New Roman" w:cs="Times New Roman"/>
          <w:b/>
          <w:bCs/>
          <w:sz w:val="24"/>
          <w:szCs w:val="24"/>
          <w:lang w:eastAsia="en-US"/>
        </w:rPr>
        <w:t xml:space="preserve">VIEŠOJO </w:t>
      </w:r>
      <w:r w:rsidR="00982E50">
        <w:rPr>
          <w:rFonts w:ascii="Times New Roman" w:hAnsi="Times New Roman" w:cs="Times New Roman"/>
          <w:b/>
          <w:bCs/>
          <w:sz w:val="24"/>
          <w:szCs w:val="24"/>
          <w:lang w:eastAsia="en-US"/>
        </w:rPr>
        <w:t>„</w:t>
      </w:r>
      <w:r w:rsidR="00982E50" w:rsidRPr="00982E50">
        <w:rPr>
          <w:rFonts w:ascii="Times New Roman" w:hAnsi="Times New Roman" w:cs="Times New Roman"/>
          <w:b/>
          <w:bCs/>
          <w:sz w:val="24"/>
          <w:szCs w:val="24"/>
          <w:lang w:eastAsia="en-US"/>
        </w:rPr>
        <w:t>ODONTOLOGINĖS MEDŽIAGOS IR ĮRANGA</w:t>
      </w:r>
      <w:r w:rsidR="00982E50">
        <w:rPr>
          <w:rFonts w:ascii="Times New Roman" w:hAnsi="Times New Roman" w:cs="Times New Roman"/>
          <w:b/>
          <w:bCs/>
          <w:sz w:val="24"/>
          <w:szCs w:val="24"/>
          <w:lang w:eastAsia="en-US"/>
        </w:rPr>
        <w:t>“</w:t>
      </w:r>
      <w:r w:rsidR="00982E50" w:rsidRPr="00982E50">
        <w:rPr>
          <w:rFonts w:ascii="Times New Roman" w:hAnsi="Times New Roman" w:cs="Times New Roman"/>
          <w:b/>
          <w:bCs/>
          <w:sz w:val="24"/>
          <w:szCs w:val="24"/>
          <w:lang w:eastAsia="en-US"/>
        </w:rPr>
        <w:t xml:space="preserve"> </w:t>
      </w:r>
      <w:r w:rsidR="00A21594">
        <w:rPr>
          <w:rFonts w:ascii="Times New Roman" w:hAnsi="Times New Roman" w:cs="Times New Roman"/>
          <w:b/>
          <w:bCs/>
          <w:sz w:val="24"/>
          <w:szCs w:val="24"/>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tblGrid>
      <w:tr w:rsidR="005C006A" w:rsidRPr="004C392F" w14:paraId="481720F5" w14:textId="77777777" w:rsidTr="00504EF8">
        <w:trPr>
          <w:trHeight w:val="491"/>
        </w:trPr>
        <w:tc>
          <w:tcPr>
            <w:tcW w:w="2065"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504EF8">
        <w:trPr>
          <w:trHeight w:val="395"/>
        </w:trPr>
        <w:tc>
          <w:tcPr>
            <w:tcW w:w="2065"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0DD6D0EE" w14:textId="77777777" w:rsidR="006C00E3" w:rsidRDefault="006C00E3" w:rsidP="006C00E3">
      <w:pPr>
        <w:tabs>
          <w:tab w:val="left" w:pos="426"/>
        </w:tabs>
        <w:spacing w:after="0" w:line="240" w:lineRule="auto"/>
        <w:rPr>
          <w:rFonts w:ascii="Times New Roman" w:hAnsi="Times New Roman" w:cs="Times New Roman"/>
          <w:b/>
          <w:bCs/>
          <w:sz w:val="20"/>
          <w:szCs w:val="22"/>
        </w:rPr>
      </w:pPr>
    </w:p>
    <w:p w14:paraId="49D71F68" w14:textId="5A6C7524" w:rsidR="004C392F" w:rsidRPr="006C00E3" w:rsidRDefault="006C00E3" w:rsidP="006C00E3">
      <w:pPr>
        <w:tabs>
          <w:tab w:val="left" w:pos="426"/>
        </w:tabs>
        <w:spacing w:after="0" w:line="240" w:lineRule="auto"/>
        <w:jc w:val="center"/>
        <w:rPr>
          <w:rFonts w:ascii="Times New Roman" w:hAnsi="Times New Roman" w:cs="Times New Roman"/>
          <w:b/>
          <w:bCs/>
          <w:sz w:val="20"/>
          <w:szCs w:val="22"/>
        </w:rPr>
      </w:pPr>
      <w:r w:rsidRPr="006C00E3">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3F1F6125" w14:textId="4EE6A091" w:rsidR="006D0573" w:rsidRDefault="006D0573" w:rsidP="00200F5D">
      <w:pPr>
        <w:pStyle w:val="Sraopastraipa"/>
        <w:spacing w:after="0" w:line="240" w:lineRule="auto"/>
        <w:ind w:left="0"/>
        <w:jc w:val="center"/>
        <w:rPr>
          <w:rFonts w:ascii="Times New Roman" w:hAnsi="Times New Roman" w:cs="Times New Roman"/>
          <w:i/>
          <w:iCs/>
          <w:sz w:val="22"/>
          <w:szCs w:val="22"/>
        </w:rPr>
      </w:pPr>
    </w:p>
    <w:p w14:paraId="00AAB139" w14:textId="2F5D8351" w:rsidR="006C00E3" w:rsidRPr="004C392F" w:rsidRDefault="006C00E3" w:rsidP="00200F5D">
      <w:pPr>
        <w:pStyle w:val="Sraopastraipa"/>
        <w:spacing w:after="0" w:line="240" w:lineRule="auto"/>
        <w:ind w:left="0"/>
        <w:jc w:val="center"/>
        <w:rPr>
          <w:rFonts w:ascii="Times New Roman" w:hAnsi="Times New Roman" w:cs="Times New Roman"/>
          <w:i/>
          <w:iCs/>
          <w:sz w:val="22"/>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6AE70260" w:rsidR="004C392F"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p>
    <w:p w14:paraId="3B53018B" w14:textId="58445EE2" w:rsidR="006C00E3" w:rsidRPr="006C00E3" w:rsidRDefault="006C00E3" w:rsidP="006C00E3">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782D9AB7" w14:textId="51F8E1D6" w:rsidR="006B1913" w:rsidRDefault="006B1913" w:rsidP="004C392F">
      <w:pPr>
        <w:pStyle w:val="Sraopastraipa"/>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lastRenderedPageBreak/>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4F0742C3" w14:textId="52D90C7C" w:rsidR="00185997" w:rsidRPr="00982E50" w:rsidRDefault="005C006A" w:rsidP="00F24B43">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48ACDCF" w14:textId="5CA4A466" w:rsidR="00982E50" w:rsidRPr="00982E50" w:rsidRDefault="00982E50" w:rsidP="00982E50">
      <w:pPr>
        <w:pStyle w:val="Sraopastraipa"/>
        <w:numPr>
          <w:ilvl w:val="2"/>
          <w:numId w:val="9"/>
        </w:numPr>
        <w:tabs>
          <w:tab w:val="left" w:pos="1134"/>
          <w:tab w:val="left" w:pos="1276"/>
        </w:tabs>
        <w:spacing w:after="0" w:line="240" w:lineRule="auto"/>
        <w:ind w:hanging="513"/>
        <w:jc w:val="both"/>
        <w:rPr>
          <w:rFonts w:ascii="Times New Roman" w:hAnsi="Times New Roman" w:cs="Times New Roman"/>
          <w:b/>
          <w:iCs/>
          <w:sz w:val="24"/>
          <w:szCs w:val="22"/>
        </w:rPr>
      </w:pPr>
      <w:r w:rsidRPr="00002351">
        <w:rPr>
          <w:rFonts w:ascii="Times New Roman" w:hAnsi="Times New Roman" w:cs="Times New Roman"/>
          <w:b/>
          <w:iCs/>
          <w:sz w:val="24"/>
          <w:szCs w:val="22"/>
        </w:rPr>
        <w:t xml:space="preserve">I pirkimo objekto dalis </w:t>
      </w:r>
      <w:r w:rsidRPr="00002351">
        <w:rPr>
          <w:rFonts w:ascii="Times New Roman" w:hAnsi="Times New Roman" w:cs="Times New Roman"/>
          <w:b/>
          <w:color w:val="000000" w:themeColor="text1"/>
          <w:sz w:val="24"/>
          <w:szCs w:val="24"/>
        </w:rPr>
        <w:t>„</w:t>
      </w:r>
      <w:r w:rsidRPr="00982E50">
        <w:rPr>
          <w:rFonts w:ascii="Times New Roman" w:hAnsi="Times New Roman" w:cs="Times New Roman"/>
          <w:b/>
          <w:color w:val="000000" w:themeColor="text1"/>
          <w:sz w:val="24"/>
          <w:szCs w:val="24"/>
        </w:rPr>
        <w:t>Burnos ertmės higienos priemonės</w:t>
      </w:r>
      <w:r w:rsidRPr="00002351">
        <w:rPr>
          <w:rFonts w:ascii="Times New Roman" w:hAnsi="Times New Roman" w:cs="Times New Roman"/>
          <w:b/>
          <w:color w:val="000000" w:themeColor="text1"/>
          <w:sz w:val="24"/>
          <w:szCs w:val="24"/>
        </w:rPr>
        <w:t>“</w:t>
      </w:r>
    </w:p>
    <w:p w14:paraId="104510BB" w14:textId="43520041" w:rsidR="00DF2FFA" w:rsidRDefault="00DF2FFA" w:rsidP="00DC0228">
      <w:pPr>
        <w:spacing w:after="0" w:line="240" w:lineRule="auto"/>
        <w:jc w:val="both"/>
        <w:rPr>
          <w:rFonts w:ascii="Times New Roman" w:hAnsi="Times New Roman" w:cs="Times New Roman"/>
          <w:iCs/>
          <w:sz w:val="22"/>
          <w:szCs w:val="22"/>
        </w:rPr>
      </w:pPr>
    </w:p>
    <w:p w14:paraId="166649A3" w14:textId="32BD178C" w:rsidR="00982E50" w:rsidRPr="00F2243D" w:rsidRDefault="00982E50" w:rsidP="00982E50">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 xml:space="preserve">„Pasiūlymo kaina. I pirkimo objekto dalis </w:t>
      </w:r>
      <w:r w:rsidRPr="00982E50">
        <w:rPr>
          <w:rFonts w:ascii="Times New Roman" w:hAnsi="Times New Roman" w:cs="Times New Roman"/>
          <w:b/>
          <w:iCs/>
          <w:sz w:val="20"/>
          <w:szCs w:val="20"/>
        </w:rPr>
        <w:t>Burnos ertmės higienos priemonės</w:t>
      </w:r>
      <w:r>
        <w:rPr>
          <w:rFonts w:ascii="Times New Roman" w:hAnsi="Times New Roman" w:cs="Times New Roman"/>
          <w:b/>
          <w:iCs/>
          <w:sz w:val="20"/>
          <w:szCs w:val="20"/>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97"/>
        <w:gridCol w:w="2198"/>
        <w:gridCol w:w="1275"/>
        <w:gridCol w:w="1843"/>
        <w:gridCol w:w="1843"/>
      </w:tblGrid>
      <w:tr w:rsidR="00152638" w:rsidRPr="004C392F" w14:paraId="038F3398" w14:textId="77777777" w:rsidTr="00152638">
        <w:tc>
          <w:tcPr>
            <w:tcW w:w="567" w:type="dxa"/>
            <w:shd w:val="clear" w:color="auto" w:fill="C6D9F1"/>
            <w:vAlign w:val="center"/>
          </w:tcPr>
          <w:p w14:paraId="6D23B37A" w14:textId="77777777" w:rsidR="00152638" w:rsidRPr="006B1913" w:rsidRDefault="00152638" w:rsidP="00823988">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4395" w:type="dxa"/>
            <w:gridSpan w:val="2"/>
            <w:shd w:val="clear" w:color="auto" w:fill="C6D9F1"/>
            <w:vAlign w:val="center"/>
          </w:tcPr>
          <w:p w14:paraId="0DA9312E" w14:textId="77777777" w:rsidR="00152638" w:rsidRPr="006B1913" w:rsidRDefault="00152638" w:rsidP="00823988">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1275" w:type="dxa"/>
            <w:shd w:val="clear" w:color="auto" w:fill="C6D9F1"/>
            <w:vAlign w:val="center"/>
          </w:tcPr>
          <w:p w14:paraId="0B62526A" w14:textId="612AFFFD" w:rsidR="00152638" w:rsidRPr="006B1913" w:rsidRDefault="00152638" w:rsidP="00152638">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r w:rsidRPr="006B1913">
              <w:rPr>
                <w:rFonts w:ascii="Times New Roman" w:eastAsia="Times New Roman" w:hAnsi="Times New Roman" w:cs="Times New Roman"/>
                <w:b/>
                <w:sz w:val="20"/>
                <w:szCs w:val="22"/>
                <w:lang w:eastAsia="en-US"/>
              </w:rPr>
              <w:t>Mato vnt.</w:t>
            </w:r>
          </w:p>
        </w:tc>
        <w:tc>
          <w:tcPr>
            <w:tcW w:w="1843" w:type="dxa"/>
            <w:shd w:val="clear" w:color="auto" w:fill="C6D9F1"/>
            <w:vAlign w:val="center"/>
          </w:tcPr>
          <w:p w14:paraId="0D14251C" w14:textId="16385D5C" w:rsidR="00152638" w:rsidRPr="006B1913" w:rsidRDefault="00152638" w:rsidP="00823988">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58E06AE1" w14:textId="77777777" w:rsidR="00152638" w:rsidRPr="004C392F" w:rsidRDefault="00152638" w:rsidP="00823988">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843" w:type="dxa"/>
            <w:shd w:val="clear" w:color="auto" w:fill="C6D9F1"/>
          </w:tcPr>
          <w:p w14:paraId="34710D0F" w14:textId="77777777" w:rsidR="00152638" w:rsidRDefault="00152638" w:rsidP="00823988">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Kaina Eur be PVM</w:t>
            </w:r>
          </w:p>
          <w:p w14:paraId="700ED1B0" w14:textId="77777777" w:rsidR="00152638" w:rsidRPr="006B1913" w:rsidRDefault="00152638" w:rsidP="00823988">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w:t>
            </w:r>
            <w:r w:rsidRPr="00C018C3">
              <w:rPr>
                <w:rFonts w:ascii="Times New Roman" w:eastAsia="Times New Roman" w:hAnsi="Times New Roman" w:cs="Times New Roman"/>
                <w:b/>
                <w:i/>
                <w:sz w:val="20"/>
                <w:szCs w:val="22"/>
                <w:lang w:eastAsia="en-US"/>
              </w:rPr>
              <w:t>3x4</w:t>
            </w:r>
            <w:r>
              <w:rPr>
                <w:rFonts w:ascii="Times New Roman" w:eastAsia="Times New Roman" w:hAnsi="Times New Roman" w:cs="Times New Roman"/>
                <w:b/>
                <w:sz w:val="20"/>
                <w:szCs w:val="22"/>
                <w:lang w:eastAsia="en-US"/>
              </w:rPr>
              <w:t>)</w:t>
            </w:r>
          </w:p>
        </w:tc>
      </w:tr>
      <w:tr w:rsidR="00152638" w:rsidRPr="004C392F" w14:paraId="555B61FA" w14:textId="77777777" w:rsidTr="00152638">
        <w:tc>
          <w:tcPr>
            <w:tcW w:w="567" w:type="dxa"/>
            <w:vAlign w:val="center"/>
          </w:tcPr>
          <w:p w14:paraId="27BAFC00" w14:textId="77777777" w:rsidR="00152638" w:rsidRPr="006B1913" w:rsidRDefault="00152638" w:rsidP="0082398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4395" w:type="dxa"/>
            <w:gridSpan w:val="2"/>
            <w:vAlign w:val="center"/>
          </w:tcPr>
          <w:p w14:paraId="4B62652A" w14:textId="77777777" w:rsidR="00152638" w:rsidRPr="006B1913" w:rsidRDefault="00152638" w:rsidP="0082398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1275" w:type="dxa"/>
            <w:vAlign w:val="center"/>
          </w:tcPr>
          <w:p w14:paraId="68215033" w14:textId="166E02B9" w:rsidR="00152638" w:rsidRPr="004C392F" w:rsidRDefault="00152638" w:rsidP="00823988">
            <w:pPr>
              <w:spacing w:after="0" w:line="240" w:lineRule="auto"/>
              <w:jc w:val="center"/>
              <w:rPr>
                <w:rFonts w:ascii="Times New Roman" w:eastAsia="Times New Roman" w:hAnsi="Times New Roman" w:cs="Times New Roman"/>
                <w:i/>
                <w:sz w:val="22"/>
                <w:szCs w:val="22"/>
                <w:lang w:eastAsia="en-US"/>
              </w:rPr>
            </w:pPr>
            <w:r w:rsidRPr="006B1913">
              <w:rPr>
                <w:rFonts w:ascii="Times New Roman" w:eastAsia="Times New Roman" w:hAnsi="Times New Roman" w:cs="Times New Roman"/>
                <w:i/>
                <w:sz w:val="20"/>
                <w:szCs w:val="22"/>
                <w:lang w:eastAsia="en-US"/>
              </w:rPr>
              <w:t>3</w:t>
            </w:r>
          </w:p>
        </w:tc>
        <w:tc>
          <w:tcPr>
            <w:tcW w:w="1843" w:type="dxa"/>
            <w:vAlign w:val="center"/>
          </w:tcPr>
          <w:p w14:paraId="793584AA" w14:textId="560064A1" w:rsidR="00152638" w:rsidRPr="004C392F" w:rsidRDefault="00152638" w:rsidP="00823988">
            <w:pPr>
              <w:spacing w:after="0" w:line="240" w:lineRule="auto"/>
              <w:jc w:val="center"/>
              <w:rPr>
                <w:rFonts w:ascii="Times New Roman" w:eastAsia="Times New Roman" w:hAnsi="Times New Roman" w:cs="Times New Roman"/>
                <w:i/>
                <w:sz w:val="22"/>
                <w:szCs w:val="22"/>
                <w:lang w:eastAsia="en-US"/>
              </w:rPr>
            </w:pPr>
            <w:r w:rsidRPr="004C392F">
              <w:rPr>
                <w:rFonts w:ascii="Times New Roman" w:eastAsia="Times New Roman" w:hAnsi="Times New Roman" w:cs="Times New Roman"/>
                <w:i/>
                <w:sz w:val="22"/>
                <w:szCs w:val="22"/>
                <w:lang w:eastAsia="en-US"/>
              </w:rPr>
              <w:t>4</w:t>
            </w:r>
          </w:p>
        </w:tc>
        <w:tc>
          <w:tcPr>
            <w:tcW w:w="1843" w:type="dxa"/>
          </w:tcPr>
          <w:p w14:paraId="152F5EFA" w14:textId="77777777" w:rsidR="00152638" w:rsidRPr="004C392F" w:rsidRDefault="00152638" w:rsidP="0082398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r>
      <w:tr w:rsidR="00152638" w:rsidRPr="004C392F" w14:paraId="7198C444" w14:textId="77777777" w:rsidTr="00880CBC">
        <w:trPr>
          <w:trHeight w:val="168"/>
        </w:trPr>
        <w:tc>
          <w:tcPr>
            <w:tcW w:w="567" w:type="dxa"/>
          </w:tcPr>
          <w:p w14:paraId="2DCAA6C3" w14:textId="10750F3B"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w:t>
            </w:r>
          </w:p>
        </w:tc>
        <w:tc>
          <w:tcPr>
            <w:tcW w:w="4395" w:type="dxa"/>
            <w:gridSpan w:val="2"/>
          </w:tcPr>
          <w:p w14:paraId="526C52BE" w14:textId="4CF14C0B" w:rsidR="00152638" w:rsidRPr="00CE70E7" w:rsidRDefault="00152638" w:rsidP="00FB0E62">
            <w:pPr>
              <w:spacing w:after="0" w:line="240" w:lineRule="auto"/>
              <w:contextualSpacing/>
              <w:jc w:val="both"/>
              <w:rPr>
                <w:rFonts w:ascii="Times New Roman" w:eastAsia="Times New Roman" w:hAnsi="Times New Roman" w:cs="Times New Roman"/>
                <w:sz w:val="24"/>
                <w:szCs w:val="24"/>
                <w:lang w:eastAsia="en-US"/>
              </w:rPr>
            </w:pPr>
            <w:r w:rsidRPr="008A25BE">
              <w:rPr>
                <w:rFonts w:ascii="Times New Roman" w:hAnsi="Times New Roman"/>
                <w:sz w:val="20"/>
                <w:szCs w:val="20"/>
                <w:lang w:eastAsia="en-US"/>
              </w:rPr>
              <w:t>Dantų apnašų valymo milteliai sodapūtei</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085B6819" w14:textId="2D573653"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lang w:eastAsia="en-US"/>
              </w:rPr>
              <w:t>5 pak.</w:t>
            </w:r>
          </w:p>
        </w:tc>
        <w:tc>
          <w:tcPr>
            <w:tcW w:w="1843" w:type="dxa"/>
            <w:vAlign w:val="center"/>
          </w:tcPr>
          <w:p w14:paraId="78F5FBD3" w14:textId="610E9AF4"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0FCAC94A"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1AD2002A" w14:textId="77777777" w:rsidTr="00880CBC">
        <w:trPr>
          <w:trHeight w:val="172"/>
        </w:trPr>
        <w:tc>
          <w:tcPr>
            <w:tcW w:w="567" w:type="dxa"/>
          </w:tcPr>
          <w:p w14:paraId="08E2DD45" w14:textId="75D5F36B"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w:t>
            </w:r>
          </w:p>
        </w:tc>
        <w:tc>
          <w:tcPr>
            <w:tcW w:w="4395" w:type="dxa"/>
            <w:gridSpan w:val="2"/>
          </w:tcPr>
          <w:p w14:paraId="024F4649" w14:textId="4820C374"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Dantų apnašų valymo glicino milteliai sodapūtei</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043E1581" w14:textId="05CBE692"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lang w:eastAsia="en-US"/>
              </w:rPr>
              <w:t>8 pak.</w:t>
            </w:r>
          </w:p>
        </w:tc>
        <w:tc>
          <w:tcPr>
            <w:tcW w:w="1843" w:type="dxa"/>
            <w:vAlign w:val="center"/>
          </w:tcPr>
          <w:p w14:paraId="03D08D5F" w14:textId="35B53850"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72CC186D"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3E38423E" w14:textId="77777777" w:rsidTr="00880CBC">
        <w:trPr>
          <w:trHeight w:val="70"/>
        </w:trPr>
        <w:tc>
          <w:tcPr>
            <w:tcW w:w="567" w:type="dxa"/>
          </w:tcPr>
          <w:p w14:paraId="44B3980F" w14:textId="2BE8376C"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w:t>
            </w:r>
          </w:p>
        </w:tc>
        <w:tc>
          <w:tcPr>
            <w:tcW w:w="4395" w:type="dxa"/>
            <w:gridSpan w:val="2"/>
          </w:tcPr>
          <w:p w14:paraId="38DD625F" w14:textId="2D43659D"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Dantų balinimo gelis</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(gamintojas, modelis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0D62B250" w14:textId="6FECA6B8"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lang w:eastAsia="en-US"/>
              </w:rPr>
              <w:t>10 kompl.</w:t>
            </w:r>
          </w:p>
        </w:tc>
        <w:tc>
          <w:tcPr>
            <w:tcW w:w="1843" w:type="dxa"/>
            <w:vAlign w:val="center"/>
          </w:tcPr>
          <w:p w14:paraId="2F89510C" w14:textId="5CCBB16E"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41F71047"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099CA98B" w14:textId="77777777" w:rsidTr="00880CBC">
        <w:trPr>
          <w:trHeight w:val="80"/>
        </w:trPr>
        <w:tc>
          <w:tcPr>
            <w:tcW w:w="567" w:type="dxa"/>
          </w:tcPr>
          <w:p w14:paraId="573E2596" w14:textId="06A30547"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4</w:t>
            </w:r>
          </w:p>
        </w:tc>
        <w:tc>
          <w:tcPr>
            <w:tcW w:w="4395" w:type="dxa"/>
            <w:gridSpan w:val="2"/>
          </w:tcPr>
          <w:p w14:paraId="0634DD63" w14:textId="40D3C1FE"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Dantenų apsauga</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4D5A5833" w14:textId="59C53AB3"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lang w:eastAsia="en-US"/>
              </w:rPr>
              <w:t>10 pak.</w:t>
            </w:r>
          </w:p>
        </w:tc>
        <w:tc>
          <w:tcPr>
            <w:tcW w:w="1843" w:type="dxa"/>
            <w:vAlign w:val="center"/>
          </w:tcPr>
          <w:p w14:paraId="54A90484" w14:textId="1E5F6960"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731F0F58"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0B312CD5" w14:textId="77777777" w:rsidTr="00880CBC">
        <w:trPr>
          <w:trHeight w:val="98"/>
        </w:trPr>
        <w:tc>
          <w:tcPr>
            <w:tcW w:w="567" w:type="dxa"/>
          </w:tcPr>
          <w:p w14:paraId="147284AD" w14:textId="370E1C81"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5</w:t>
            </w:r>
          </w:p>
        </w:tc>
        <w:tc>
          <w:tcPr>
            <w:tcW w:w="4395" w:type="dxa"/>
            <w:gridSpan w:val="2"/>
          </w:tcPr>
          <w:p w14:paraId="08588E7C" w14:textId="45289F6C"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Fluoro lakas</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1189D872" w14:textId="08842E76"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Pr>
                <w:rFonts w:ascii="Times New Roman" w:hAnsi="Times New Roman"/>
                <w:sz w:val="20"/>
                <w:szCs w:val="20"/>
                <w:lang w:eastAsia="en-US"/>
              </w:rPr>
              <w:t>20 ml</w:t>
            </w:r>
          </w:p>
        </w:tc>
        <w:tc>
          <w:tcPr>
            <w:tcW w:w="1843" w:type="dxa"/>
            <w:vAlign w:val="center"/>
          </w:tcPr>
          <w:p w14:paraId="785B0591" w14:textId="1DF66B94"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56F18968"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00200802" w14:textId="77777777" w:rsidTr="00880CBC">
        <w:trPr>
          <w:trHeight w:val="88"/>
        </w:trPr>
        <w:tc>
          <w:tcPr>
            <w:tcW w:w="567" w:type="dxa"/>
          </w:tcPr>
          <w:p w14:paraId="4BDB9BE9" w14:textId="3368650B"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6</w:t>
            </w:r>
          </w:p>
        </w:tc>
        <w:tc>
          <w:tcPr>
            <w:tcW w:w="4395" w:type="dxa"/>
            <w:gridSpan w:val="2"/>
          </w:tcPr>
          <w:p w14:paraId="42F926D1" w14:textId="31F44726"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 xml:space="preserve">Emalį stiprinantis ir atstatantis kremas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1503DE3E" w14:textId="7A592F66"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Pr>
                <w:rFonts w:ascii="Times New Roman" w:hAnsi="Times New Roman"/>
                <w:sz w:val="20"/>
                <w:szCs w:val="20"/>
                <w:lang w:eastAsia="en-US"/>
              </w:rPr>
              <w:t>210 ml</w:t>
            </w:r>
          </w:p>
        </w:tc>
        <w:tc>
          <w:tcPr>
            <w:tcW w:w="1843" w:type="dxa"/>
            <w:vAlign w:val="center"/>
          </w:tcPr>
          <w:p w14:paraId="67421D06" w14:textId="7041526C"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6E605168"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416C493A" w14:textId="77777777" w:rsidTr="00880CBC">
        <w:trPr>
          <w:trHeight w:val="120"/>
        </w:trPr>
        <w:tc>
          <w:tcPr>
            <w:tcW w:w="567" w:type="dxa"/>
          </w:tcPr>
          <w:p w14:paraId="4EC309F2" w14:textId="46F92B37"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7</w:t>
            </w:r>
          </w:p>
        </w:tc>
        <w:tc>
          <w:tcPr>
            <w:tcW w:w="4395" w:type="dxa"/>
            <w:gridSpan w:val="2"/>
          </w:tcPr>
          <w:p w14:paraId="2B617915" w14:textId="1D9AFDE1"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Emalį stiprinantis ir atstatantis kremas be fluoro</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8658EB">
              <w:rPr>
                <w:rFonts w:ascii="Times New Roman" w:eastAsia="Arial" w:hAnsi="Times New Roman" w:cs="Times New Roman"/>
                <w:color w:val="FF0000"/>
                <w:sz w:val="20"/>
                <w:szCs w:val="24"/>
              </w:rPr>
              <w:t xml:space="preserve"> </w:t>
            </w:r>
            <w:r w:rsidR="00B7596E">
              <w:rPr>
                <w:rFonts w:ascii="Times New Roman" w:eastAsia="Arial" w:hAnsi="Times New Roman" w:cs="Times New Roman"/>
                <w:color w:val="FF0000"/>
                <w:sz w:val="20"/>
                <w:szCs w:val="24"/>
              </w:rPr>
              <w:t>[nurodo tiekėjas]</w:t>
            </w:r>
            <w:r w:rsidR="00B7596E" w:rsidRPr="00514883">
              <w:rPr>
                <w:rFonts w:ascii="Times New Roman" w:eastAsia="Arial" w:hAnsi="Times New Roman" w:cs="Times New Roman"/>
                <w:color w:val="FF0000"/>
                <w:sz w:val="20"/>
                <w:szCs w:val="24"/>
              </w:rPr>
              <w:t>)</w:t>
            </w:r>
          </w:p>
        </w:tc>
        <w:tc>
          <w:tcPr>
            <w:tcW w:w="1275" w:type="dxa"/>
            <w:vAlign w:val="center"/>
          </w:tcPr>
          <w:p w14:paraId="31D2EF80" w14:textId="25E9702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Pr>
                <w:rFonts w:ascii="Times New Roman" w:hAnsi="Times New Roman"/>
                <w:sz w:val="20"/>
                <w:szCs w:val="20"/>
                <w:lang w:eastAsia="en-US"/>
              </w:rPr>
              <w:t>140</w:t>
            </w:r>
            <w:r w:rsidRPr="008A25BE">
              <w:rPr>
                <w:rFonts w:ascii="Times New Roman" w:hAnsi="Times New Roman"/>
                <w:sz w:val="20"/>
                <w:szCs w:val="20"/>
                <w:lang w:eastAsia="en-US"/>
              </w:rPr>
              <w:t xml:space="preserve"> </w:t>
            </w:r>
            <w:r>
              <w:rPr>
                <w:rFonts w:ascii="Times New Roman" w:hAnsi="Times New Roman"/>
                <w:sz w:val="20"/>
                <w:szCs w:val="20"/>
                <w:lang w:eastAsia="en-US"/>
              </w:rPr>
              <w:t>ml</w:t>
            </w:r>
          </w:p>
        </w:tc>
        <w:tc>
          <w:tcPr>
            <w:tcW w:w="1843" w:type="dxa"/>
            <w:vAlign w:val="center"/>
          </w:tcPr>
          <w:p w14:paraId="1C29D6D4" w14:textId="50719E4E"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0C234DCC"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64D164C9" w14:textId="77777777" w:rsidTr="00880CBC">
        <w:trPr>
          <w:trHeight w:val="124"/>
        </w:trPr>
        <w:tc>
          <w:tcPr>
            <w:tcW w:w="567" w:type="dxa"/>
          </w:tcPr>
          <w:p w14:paraId="56FBEB1B" w14:textId="5FFBBD1D"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8</w:t>
            </w:r>
          </w:p>
        </w:tc>
        <w:tc>
          <w:tcPr>
            <w:tcW w:w="4395" w:type="dxa"/>
            <w:gridSpan w:val="2"/>
          </w:tcPr>
          <w:p w14:paraId="19773C09" w14:textId="4DFFCBA2"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Ploni seilių atsiurbėjai</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61DDA030" w14:textId="4A7C5D61"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lang w:eastAsia="en-US"/>
              </w:rPr>
              <w:t>50 pak.</w:t>
            </w:r>
          </w:p>
        </w:tc>
        <w:tc>
          <w:tcPr>
            <w:tcW w:w="1843" w:type="dxa"/>
            <w:vAlign w:val="center"/>
          </w:tcPr>
          <w:p w14:paraId="4E606FC8" w14:textId="043AE130"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64AD3B86"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3A43F659" w14:textId="77777777" w:rsidTr="00880CBC">
        <w:trPr>
          <w:trHeight w:val="70"/>
        </w:trPr>
        <w:tc>
          <w:tcPr>
            <w:tcW w:w="567" w:type="dxa"/>
          </w:tcPr>
          <w:p w14:paraId="55370937" w14:textId="5792DD19"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9</w:t>
            </w:r>
          </w:p>
        </w:tc>
        <w:tc>
          <w:tcPr>
            <w:tcW w:w="4395" w:type="dxa"/>
            <w:gridSpan w:val="2"/>
          </w:tcPr>
          <w:p w14:paraId="3B6969DC" w14:textId="07FC4540"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Fluoro putos</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44A4EC1D" w14:textId="20173FDC"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Pr>
                <w:rFonts w:ascii="Times New Roman" w:hAnsi="Times New Roman"/>
                <w:sz w:val="20"/>
                <w:szCs w:val="20"/>
                <w:lang w:eastAsia="en-US"/>
              </w:rPr>
              <w:t>400 ml</w:t>
            </w:r>
          </w:p>
        </w:tc>
        <w:tc>
          <w:tcPr>
            <w:tcW w:w="1843" w:type="dxa"/>
            <w:vAlign w:val="center"/>
          </w:tcPr>
          <w:p w14:paraId="139F70BC" w14:textId="0E5742A8"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66B49EFB"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6C378BD2" w14:textId="77777777" w:rsidTr="00880CBC">
        <w:trPr>
          <w:trHeight w:val="70"/>
        </w:trPr>
        <w:tc>
          <w:tcPr>
            <w:tcW w:w="567" w:type="dxa"/>
          </w:tcPr>
          <w:p w14:paraId="1D8C320A" w14:textId="790C2EBB"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10</w:t>
            </w:r>
          </w:p>
        </w:tc>
        <w:tc>
          <w:tcPr>
            <w:tcW w:w="4395" w:type="dxa"/>
            <w:gridSpan w:val="2"/>
          </w:tcPr>
          <w:p w14:paraId="266878FC" w14:textId="22DB7B32"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Dantų  pasta</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8658EB">
              <w:rPr>
                <w:rFonts w:ascii="Times New Roman" w:eastAsia="Arial" w:hAnsi="Times New Roman" w:cs="Times New Roman"/>
                <w:color w:val="FF0000"/>
                <w:sz w:val="20"/>
                <w:szCs w:val="24"/>
              </w:rPr>
              <w:t xml:space="preserve"> </w:t>
            </w:r>
            <w:r w:rsidR="00B7596E">
              <w:rPr>
                <w:rFonts w:ascii="Times New Roman" w:eastAsia="Arial" w:hAnsi="Times New Roman" w:cs="Times New Roman"/>
                <w:color w:val="FF0000"/>
                <w:sz w:val="20"/>
                <w:szCs w:val="24"/>
              </w:rPr>
              <w:t>[nurodo tiekėjas]</w:t>
            </w:r>
            <w:r w:rsidR="00B7596E" w:rsidRPr="00514883">
              <w:rPr>
                <w:rFonts w:ascii="Times New Roman" w:eastAsia="Arial" w:hAnsi="Times New Roman" w:cs="Times New Roman"/>
                <w:color w:val="FF0000"/>
                <w:sz w:val="20"/>
                <w:szCs w:val="24"/>
              </w:rPr>
              <w:t>)</w:t>
            </w:r>
          </w:p>
        </w:tc>
        <w:tc>
          <w:tcPr>
            <w:tcW w:w="1275" w:type="dxa"/>
            <w:vAlign w:val="center"/>
          </w:tcPr>
          <w:p w14:paraId="3C374B40" w14:textId="049AF0B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Pr>
                <w:rFonts w:ascii="Times New Roman" w:hAnsi="Times New Roman"/>
                <w:sz w:val="20"/>
                <w:szCs w:val="20"/>
                <w:lang w:eastAsia="en-US"/>
              </w:rPr>
              <w:t>225 ml</w:t>
            </w:r>
          </w:p>
        </w:tc>
        <w:tc>
          <w:tcPr>
            <w:tcW w:w="1843" w:type="dxa"/>
            <w:vAlign w:val="center"/>
          </w:tcPr>
          <w:p w14:paraId="4CB9332F" w14:textId="06030083"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77ED7893"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1E415296" w14:textId="77777777" w:rsidTr="00880CBC">
        <w:trPr>
          <w:trHeight w:val="85"/>
        </w:trPr>
        <w:tc>
          <w:tcPr>
            <w:tcW w:w="567" w:type="dxa"/>
            <w:vMerge w:val="restart"/>
          </w:tcPr>
          <w:p w14:paraId="1B09FE79" w14:textId="69F061A2"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11</w:t>
            </w:r>
          </w:p>
        </w:tc>
        <w:tc>
          <w:tcPr>
            <w:tcW w:w="2197" w:type="dxa"/>
            <w:vMerge w:val="restart"/>
          </w:tcPr>
          <w:p w14:paraId="4844C4EA" w14:textId="2036CA7B"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Dantų poliravimo pasta</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2198" w:type="dxa"/>
          </w:tcPr>
          <w:p w14:paraId="6974374E" w14:textId="3090C6E5"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17666E">
              <w:rPr>
                <w:rFonts w:ascii="Times New Roman" w:hAnsi="Times New Roman"/>
                <w:sz w:val="20"/>
                <w:szCs w:val="20"/>
                <w:lang w:eastAsia="en-US"/>
              </w:rPr>
              <w:t>RDA apie 8 (±2)</w:t>
            </w:r>
          </w:p>
        </w:tc>
        <w:tc>
          <w:tcPr>
            <w:tcW w:w="1275" w:type="dxa"/>
            <w:vAlign w:val="center"/>
          </w:tcPr>
          <w:p w14:paraId="55BAB48B" w14:textId="76D29F75"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0"/>
                <w:szCs w:val="22"/>
                <w:lang w:eastAsia="en-US"/>
              </w:rPr>
              <w:t>550 ml</w:t>
            </w:r>
          </w:p>
        </w:tc>
        <w:tc>
          <w:tcPr>
            <w:tcW w:w="1843" w:type="dxa"/>
            <w:vMerge w:val="restart"/>
            <w:vAlign w:val="center"/>
          </w:tcPr>
          <w:p w14:paraId="3B61E95A" w14:textId="304EAFCA"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Merge w:val="restart"/>
            <w:vAlign w:val="center"/>
          </w:tcPr>
          <w:p w14:paraId="36420833"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31D7A1B4" w14:textId="77777777" w:rsidTr="00880CBC">
        <w:trPr>
          <w:trHeight w:val="353"/>
        </w:trPr>
        <w:tc>
          <w:tcPr>
            <w:tcW w:w="567" w:type="dxa"/>
            <w:vMerge/>
          </w:tcPr>
          <w:p w14:paraId="1CA88ECB" w14:textId="77777777" w:rsidR="00152638" w:rsidRDefault="00152638" w:rsidP="00FB0E62">
            <w:pPr>
              <w:spacing w:after="0" w:line="240" w:lineRule="auto"/>
              <w:contextualSpacing/>
              <w:jc w:val="center"/>
              <w:rPr>
                <w:rFonts w:ascii="Times New Roman" w:eastAsia="Times New Roman" w:hAnsi="Times New Roman" w:cs="Times New Roman"/>
                <w:sz w:val="20"/>
                <w:szCs w:val="22"/>
                <w:lang w:eastAsia="en-US"/>
              </w:rPr>
            </w:pPr>
          </w:p>
        </w:tc>
        <w:tc>
          <w:tcPr>
            <w:tcW w:w="2197" w:type="dxa"/>
            <w:vMerge/>
          </w:tcPr>
          <w:p w14:paraId="21D389DF" w14:textId="77777777" w:rsidR="00152638" w:rsidRPr="008A25BE" w:rsidRDefault="00152638" w:rsidP="00FB0E62">
            <w:pPr>
              <w:spacing w:after="0" w:line="240" w:lineRule="auto"/>
              <w:contextualSpacing/>
              <w:jc w:val="both"/>
              <w:rPr>
                <w:rFonts w:ascii="Times New Roman" w:hAnsi="Times New Roman"/>
                <w:sz w:val="20"/>
                <w:szCs w:val="20"/>
                <w:lang w:eastAsia="en-US"/>
              </w:rPr>
            </w:pPr>
          </w:p>
        </w:tc>
        <w:tc>
          <w:tcPr>
            <w:tcW w:w="2198" w:type="dxa"/>
          </w:tcPr>
          <w:p w14:paraId="097AC94E" w14:textId="24202865" w:rsidR="00152638" w:rsidRPr="008A25BE" w:rsidRDefault="00152638" w:rsidP="00FB0E62">
            <w:pPr>
              <w:spacing w:after="0" w:line="240" w:lineRule="auto"/>
              <w:jc w:val="both"/>
              <w:rPr>
                <w:rFonts w:ascii="Times New Roman" w:hAnsi="Times New Roman"/>
                <w:sz w:val="20"/>
                <w:szCs w:val="20"/>
                <w:lang w:eastAsia="en-US"/>
              </w:rPr>
            </w:pPr>
            <w:r w:rsidRPr="0017666E">
              <w:rPr>
                <w:rFonts w:ascii="Times New Roman" w:hAnsi="Times New Roman"/>
                <w:sz w:val="20"/>
                <w:szCs w:val="20"/>
                <w:lang w:eastAsia="en-US"/>
              </w:rPr>
              <w:t>Abrazyvumas</w:t>
            </w:r>
            <w:r>
              <w:rPr>
                <w:rFonts w:ascii="Times New Roman" w:hAnsi="Times New Roman"/>
                <w:sz w:val="20"/>
                <w:szCs w:val="20"/>
                <w:lang w:eastAsia="en-US"/>
              </w:rPr>
              <w:t xml:space="preserve"> </w:t>
            </w:r>
            <w:r w:rsidRPr="0017666E">
              <w:rPr>
                <w:rFonts w:ascii="Times New Roman" w:hAnsi="Times New Roman"/>
                <w:sz w:val="20"/>
                <w:szCs w:val="20"/>
                <w:lang w:eastAsia="en-US"/>
              </w:rPr>
              <w:t>RDA apie 36 (±7)</w:t>
            </w:r>
          </w:p>
        </w:tc>
        <w:tc>
          <w:tcPr>
            <w:tcW w:w="1275" w:type="dxa"/>
            <w:vAlign w:val="center"/>
          </w:tcPr>
          <w:p w14:paraId="2335C654" w14:textId="12EF788E"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Pr>
                <w:rFonts w:ascii="Times New Roman" w:hAnsi="Times New Roman"/>
                <w:sz w:val="20"/>
                <w:szCs w:val="20"/>
                <w:lang w:eastAsia="en-US"/>
              </w:rPr>
              <w:t>550 ml</w:t>
            </w:r>
          </w:p>
        </w:tc>
        <w:tc>
          <w:tcPr>
            <w:tcW w:w="1843" w:type="dxa"/>
            <w:vMerge/>
            <w:vAlign w:val="center"/>
          </w:tcPr>
          <w:p w14:paraId="6106440E"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Merge/>
            <w:vAlign w:val="center"/>
          </w:tcPr>
          <w:p w14:paraId="486DA820"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410C143E" w14:textId="77777777" w:rsidTr="00880CBC">
        <w:trPr>
          <w:trHeight w:val="85"/>
        </w:trPr>
        <w:tc>
          <w:tcPr>
            <w:tcW w:w="567" w:type="dxa"/>
            <w:vMerge/>
          </w:tcPr>
          <w:p w14:paraId="38633435" w14:textId="77777777" w:rsidR="00152638" w:rsidRDefault="00152638" w:rsidP="00FB0E62">
            <w:pPr>
              <w:spacing w:after="0" w:line="240" w:lineRule="auto"/>
              <w:contextualSpacing/>
              <w:jc w:val="center"/>
              <w:rPr>
                <w:rFonts w:ascii="Times New Roman" w:eastAsia="Times New Roman" w:hAnsi="Times New Roman" w:cs="Times New Roman"/>
                <w:sz w:val="20"/>
                <w:szCs w:val="22"/>
                <w:lang w:eastAsia="en-US"/>
              </w:rPr>
            </w:pPr>
          </w:p>
        </w:tc>
        <w:tc>
          <w:tcPr>
            <w:tcW w:w="2197" w:type="dxa"/>
            <w:vMerge/>
          </w:tcPr>
          <w:p w14:paraId="5A8A8EF3" w14:textId="77777777" w:rsidR="00152638" w:rsidRPr="008A25BE" w:rsidRDefault="00152638" w:rsidP="00FB0E62">
            <w:pPr>
              <w:spacing w:after="0" w:line="240" w:lineRule="auto"/>
              <w:contextualSpacing/>
              <w:jc w:val="both"/>
              <w:rPr>
                <w:rFonts w:ascii="Times New Roman" w:hAnsi="Times New Roman"/>
                <w:sz w:val="20"/>
                <w:szCs w:val="20"/>
                <w:lang w:eastAsia="en-US"/>
              </w:rPr>
            </w:pPr>
          </w:p>
        </w:tc>
        <w:tc>
          <w:tcPr>
            <w:tcW w:w="2198" w:type="dxa"/>
          </w:tcPr>
          <w:p w14:paraId="19B224EC" w14:textId="77777777" w:rsidR="00152638" w:rsidRPr="00FB0E62" w:rsidRDefault="00152638" w:rsidP="00FB0E62">
            <w:pPr>
              <w:spacing w:after="0" w:line="240" w:lineRule="auto"/>
              <w:contextualSpacing/>
              <w:jc w:val="both"/>
              <w:rPr>
                <w:rFonts w:ascii="Times New Roman" w:hAnsi="Times New Roman"/>
                <w:sz w:val="20"/>
                <w:szCs w:val="20"/>
                <w:lang w:eastAsia="en-US"/>
              </w:rPr>
            </w:pPr>
            <w:r w:rsidRPr="00FB0E62">
              <w:rPr>
                <w:rFonts w:ascii="Times New Roman" w:hAnsi="Times New Roman"/>
                <w:sz w:val="20"/>
                <w:szCs w:val="20"/>
                <w:lang w:eastAsia="en-US"/>
              </w:rPr>
              <w:t>Abrazyvumas</w:t>
            </w:r>
            <w:r w:rsidRPr="00FB0E62">
              <w:rPr>
                <w:rFonts w:ascii="Times New Roman" w:hAnsi="Times New Roman"/>
                <w:sz w:val="20"/>
                <w:szCs w:val="20"/>
                <w:lang w:eastAsia="en-US"/>
              </w:rPr>
              <w:tab/>
            </w:r>
          </w:p>
          <w:p w14:paraId="50D6A979" w14:textId="623F402F" w:rsidR="00152638" w:rsidRPr="008A25BE" w:rsidRDefault="00152638" w:rsidP="00FB0E62">
            <w:pPr>
              <w:spacing w:after="0" w:line="240" w:lineRule="auto"/>
              <w:contextualSpacing/>
              <w:jc w:val="both"/>
              <w:rPr>
                <w:rFonts w:ascii="Times New Roman" w:hAnsi="Times New Roman"/>
                <w:sz w:val="20"/>
                <w:szCs w:val="20"/>
                <w:lang w:eastAsia="en-US"/>
              </w:rPr>
            </w:pPr>
            <w:r w:rsidRPr="00FB0E62">
              <w:rPr>
                <w:rFonts w:ascii="Times New Roman" w:hAnsi="Times New Roman"/>
                <w:sz w:val="20"/>
                <w:szCs w:val="20"/>
                <w:lang w:eastAsia="en-US"/>
              </w:rPr>
              <w:lastRenderedPageBreak/>
              <w:t>RDA apie 83 (±7)</w:t>
            </w:r>
          </w:p>
        </w:tc>
        <w:tc>
          <w:tcPr>
            <w:tcW w:w="1275" w:type="dxa"/>
            <w:vAlign w:val="center"/>
          </w:tcPr>
          <w:p w14:paraId="19EFB8EC" w14:textId="5D571E9E"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Pr>
                <w:rFonts w:ascii="Times New Roman" w:hAnsi="Times New Roman"/>
                <w:sz w:val="20"/>
                <w:szCs w:val="20"/>
                <w:lang w:eastAsia="en-US"/>
              </w:rPr>
              <w:lastRenderedPageBreak/>
              <w:t>550 ml</w:t>
            </w:r>
          </w:p>
        </w:tc>
        <w:tc>
          <w:tcPr>
            <w:tcW w:w="1843" w:type="dxa"/>
            <w:vMerge/>
            <w:vAlign w:val="center"/>
          </w:tcPr>
          <w:p w14:paraId="1C95E7DD"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Merge/>
            <w:vAlign w:val="center"/>
          </w:tcPr>
          <w:p w14:paraId="3DECD09E"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24066FE6" w14:textId="77777777" w:rsidTr="00880CBC">
        <w:trPr>
          <w:trHeight w:val="96"/>
        </w:trPr>
        <w:tc>
          <w:tcPr>
            <w:tcW w:w="567" w:type="dxa"/>
          </w:tcPr>
          <w:p w14:paraId="3593AD41" w14:textId="016C2211"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12</w:t>
            </w:r>
          </w:p>
        </w:tc>
        <w:tc>
          <w:tcPr>
            <w:tcW w:w="4395" w:type="dxa"/>
            <w:gridSpan w:val="2"/>
          </w:tcPr>
          <w:p w14:paraId="7D6A6296" w14:textId="2BDCD60C"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Dantų poliravimo pasta, be fluoro</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8658EB">
              <w:rPr>
                <w:rFonts w:ascii="Times New Roman" w:eastAsia="Arial" w:hAnsi="Times New Roman" w:cs="Times New Roman"/>
                <w:color w:val="FF0000"/>
                <w:sz w:val="20"/>
                <w:szCs w:val="24"/>
              </w:rPr>
              <w:t xml:space="preserve"> </w:t>
            </w:r>
            <w:r w:rsidR="00B7596E">
              <w:rPr>
                <w:rFonts w:ascii="Times New Roman" w:eastAsia="Arial" w:hAnsi="Times New Roman" w:cs="Times New Roman"/>
                <w:color w:val="FF0000"/>
                <w:sz w:val="20"/>
                <w:szCs w:val="24"/>
              </w:rPr>
              <w:t>[nurodo tiekėjas]</w:t>
            </w:r>
            <w:r w:rsidR="00B7596E" w:rsidRPr="00514883">
              <w:rPr>
                <w:rFonts w:ascii="Times New Roman" w:eastAsia="Arial" w:hAnsi="Times New Roman" w:cs="Times New Roman"/>
                <w:color w:val="FF0000"/>
                <w:sz w:val="20"/>
                <w:szCs w:val="24"/>
              </w:rPr>
              <w:t>)</w:t>
            </w:r>
          </w:p>
        </w:tc>
        <w:tc>
          <w:tcPr>
            <w:tcW w:w="1275" w:type="dxa"/>
            <w:vAlign w:val="center"/>
          </w:tcPr>
          <w:p w14:paraId="6B0C633C" w14:textId="36F9AACC"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Pr>
                <w:rFonts w:ascii="Times New Roman" w:hAnsi="Times New Roman"/>
                <w:sz w:val="20"/>
                <w:szCs w:val="20"/>
                <w:lang w:eastAsia="en-US"/>
              </w:rPr>
              <w:t>270 ml</w:t>
            </w:r>
          </w:p>
        </w:tc>
        <w:tc>
          <w:tcPr>
            <w:tcW w:w="1843" w:type="dxa"/>
            <w:vAlign w:val="center"/>
          </w:tcPr>
          <w:p w14:paraId="5D15F641" w14:textId="76AD225E"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2E94F84D"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2022221D" w14:textId="77777777" w:rsidTr="00880CBC">
        <w:trPr>
          <w:trHeight w:val="113"/>
        </w:trPr>
        <w:tc>
          <w:tcPr>
            <w:tcW w:w="567" w:type="dxa"/>
          </w:tcPr>
          <w:p w14:paraId="1C63B114" w14:textId="05D93886"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13</w:t>
            </w:r>
          </w:p>
        </w:tc>
        <w:tc>
          <w:tcPr>
            <w:tcW w:w="4395" w:type="dxa"/>
            <w:gridSpan w:val="2"/>
          </w:tcPr>
          <w:p w14:paraId="378D11E0" w14:textId="3E590220"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eastAsia="Times New Roman" w:hAnsi="Times New Roman"/>
                <w:sz w:val="20"/>
                <w:szCs w:val="20"/>
                <w:lang w:eastAsia="en-US"/>
              </w:rPr>
              <w:t>Silantas</w:t>
            </w:r>
            <w:r w:rsidR="00B7596E">
              <w:rPr>
                <w:rFonts w:ascii="Times New Roman" w:eastAsia="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448ED2BF" w14:textId="321A7042"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Pr>
                <w:rFonts w:ascii="Times New Roman" w:hAnsi="Times New Roman"/>
                <w:sz w:val="20"/>
                <w:szCs w:val="20"/>
                <w:lang w:eastAsia="en-US"/>
              </w:rPr>
              <w:t>50 g</w:t>
            </w:r>
          </w:p>
        </w:tc>
        <w:tc>
          <w:tcPr>
            <w:tcW w:w="1843" w:type="dxa"/>
            <w:vAlign w:val="center"/>
          </w:tcPr>
          <w:p w14:paraId="4FAAB898" w14:textId="5547F500"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63787B61"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2293FD99" w14:textId="77777777" w:rsidTr="00880CBC">
        <w:trPr>
          <w:trHeight w:val="280"/>
        </w:trPr>
        <w:tc>
          <w:tcPr>
            <w:tcW w:w="567" w:type="dxa"/>
          </w:tcPr>
          <w:p w14:paraId="6B9A32DB" w14:textId="118660A9"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14</w:t>
            </w:r>
          </w:p>
        </w:tc>
        <w:tc>
          <w:tcPr>
            <w:tcW w:w="4395" w:type="dxa"/>
            <w:gridSpan w:val="2"/>
          </w:tcPr>
          <w:p w14:paraId="159DE7E8" w14:textId="36961316"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eastAsia="Times New Roman" w:hAnsi="Times New Roman"/>
                <w:sz w:val="20"/>
                <w:szCs w:val="20"/>
                <w:lang w:eastAsia="en-US"/>
              </w:rPr>
              <w:t>Vienkartinis žiodiklis</w:t>
            </w:r>
            <w:r w:rsidR="00B7596E">
              <w:rPr>
                <w:rFonts w:ascii="Times New Roman" w:eastAsia="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15436E7E" w14:textId="0161C723"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lang w:eastAsia="en-US"/>
              </w:rPr>
              <w:t>200 vnt</w:t>
            </w:r>
          </w:p>
        </w:tc>
        <w:tc>
          <w:tcPr>
            <w:tcW w:w="1843" w:type="dxa"/>
            <w:vAlign w:val="center"/>
          </w:tcPr>
          <w:p w14:paraId="705D52B1" w14:textId="3637C9BF"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473A4C75"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41CE4108" w14:textId="77777777" w:rsidTr="00880CBC">
        <w:trPr>
          <w:trHeight w:val="70"/>
        </w:trPr>
        <w:tc>
          <w:tcPr>
            <w:tcW w:w="567" w:type="dxa"/>
          </w:tcPr>
          <w:p w14:paraId="710C4A85" w14:textId="3380537B"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15</w:t>
            </w:r>
          </w:p>
        </w:tc>
        <w:tc>
          <w:tcPr>
            <w:tcW w:w="4395" w:type="dxa"/>
            <w:gridSpan w:val="2"/>
          </w:tcPr>
          <w:p w14:paraId="7F93B8B0" w14:textId="2830B267"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eastAsia="Times New Roman" w:hAnsi="Times New Roman"/>
                <w:sz w:val="20"/>
                <w:szCs w:val="20"/>
                <w:lang w:eastAsia="en-US"/>
              </w:rPr>
              <w:t>Vienkartinis žiodiklis</w:t>
            </w:r>
            <w:r w:rsidR="00B7596E">
              <w:rPr>
                <w:rFonts w:ascii="Times New Roman" w:eastAsia="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35869D60" w14:textId="4EC39A1C"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lang w:eastAsia="en-US"/>
              </w:rPr>
              <w:t>200 vnt</w:t>
            </w:r>
          </w:p>
        </w:tc>
        <w:tc>
          <w:tcPr>
            <w:tcW w:w="1843" w:type="dxa"/>
            <w:vAlign w:val="center"/>
          </w:tcPr>
          <w:p w14:paraId="529BCD03" w14:textId="56F2A3E6"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3E14DF7B"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54E16FC1" w14:textId="77777777" w:rsidTr="00880CBC">
        <w:trPr>
          <w:trHeight w:val="154"/>
        </w:trPr>
        <w:tc>
          <w:tcPr>
            <w:tcW w:w="567" w:type="dxa"/>
          </w:tcPr>
          <w:p w14:paraId="0DA5BBB6" w14:textId="302B67E9"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16</w:t>
            </w:r>
          </w:p>
        </w:tc>
        <w:tc>
          <w:tcPr>
            <w:tcW w:w="4395" w:type="dxa"/>
            <w:gridSpan w:val="2"/>
          </w:tcPr>
          <w:p w14:paraId="2A1EEDB1" w14:textId="71587C04"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eastAsia="Times New Roman" w:hAnsi="Times New Roman"/>
                <w:sz w:val="20"/>
                <w:szCs w:val="20"/>
                <w:lang w:eastAsia="en-US"/>
              </w:rPr>
              <w:t>Apsauginiai akiniai</w:t>
            </w:r>
            <w:r w:rsidR="00B7596E">
              <w:rPr>
                <w:rFonts w:ascii="Times New Roman" w:eastAsia="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08870690" w14:textId="01767984"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lang w:eastAsia="en-US"/>
              </w:rPr>
              <w:t>10 vnt</w:t>
            </w:r>
          </w:p>
        </w:tc>
        <w:tc>
          <w:tcPr>
            <w:tcW w:w="1843" w:type="dxa"/>
            <w:vAlign w:val="center"/>
          </w:tcPr>
          <w:p w14:paraId="05ED84C9" w14:textId="08503828"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040BD470"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12B6D7DB" w14:textId="77777777" w:rsidTr="00880CBC">
        <w:trPr>
          <w:trHeight w:val="172"/>
        </w:trPr>
        <w:tc>
          <w:tcPr>
            <w:tcW w:w="567" w:type="dxa"/>
          </w:tcPr>
          <w:p w14:paraId="6CA43951" w14:textId="46BC5039"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17</w:t>
            </w:r>
          </w:p>
        </w:tc>
        <w:tc>
          <w:tcPr>
            <w:tcW w:w="4395" w:type="dxa"/>
            <w:gridSpan w:val="2"/>
          </w:tcPr>
          <w:p w14:paraId="7337D720" w14:textId="47AA089C"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eastAsia="Times New Roman" w:hAnsi="Times New Roman"/>
                <w:sz w:val="20"/>
                <w:szCs w:val="20"/>
                <w:lang w:eastAsia="en-US"/>
              </w:rPr>
              <w:t>Fluorescentinis indikacinis skystis</w:t>
            </w:r>
            <w:r w:rsidR="00B7596E">
              <w:rPr>
                <w:rFonts w:ascii="Times New Roman" w:eastAsia="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6B15DB79" w14:textId="5E71FFEB"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sz w:val="20"/>
                <w:szCs w:val="20"/>
                <w:lang w:eastAsia="en-US"/>
              </w:rPr>
              <w:t>1</w:t>
            </w:r>
            <w:r w:rsidRPr="008A25BE">
              <w:rPr>
                <w:rFonts w:ascii="Times New Roman" w:eastAsia="Times New Roman" w:hAnsi="Times New Roman"/>
                <w:sz w:val="20"/>
                <w:szCs w:val="20"/>
                <w:lang w:eastAsia="en-US"/>
              </w:rPr>
              <w:t xml:space="preserve">1 </w:t>
            </w:r>
            <w:r>
              <w:rPr>
                <w:rFonts w:ascii="Times New Roman" w:eastAsia="Times New Roman" w:hAnsi="Times New Roman"/>
                <w:sz w:val="20"/>
                <w:szCs w:val="20"/>
                <w:lang w:eastAsia="en-US"/>
              </w:rPr>
              <w:t>ml</w:t>
            </w:r>
          </w:p>
        </w:tc>
        <w:tc>
          <w:tcPr>
            <w:tcW w:w="1843" w:type="dxa"/>
            <w:vAlign w:val="center"/>
          </w:tcPr>
          <w:p w14:paraId="2F3E1A6B" w14:textId="3F138659"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7C884473"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62BCA914" w14:textId="77777777" w:rsidTr="00880CBC">
        <w:trPr>
          <w:trHeight w:val="308"/>
        </w:trPr>
        <w:tc>
          <w:tcPr>
            <w:tcW w:w="567" w:type="dxa"/>
          </w:tcPr>
          <w:p w14:paraId="7E046740" w14:textId="5DD285BD"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18</w:t>
            </w:r>
          </w:p>
        </w:tc>
        <w:tc>
          <w:tcPr>
            <w:tcW w:w="4395" w:type="dxa"/>
            <w:gridSpan w:val="2"/>
          </w:tcPr>
          <w:p w14:paraId="09FA02C1" w14:textId="1B1FFAD8"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Vienkartiniai dantų šepetėliai su veikliąja dantų pasta</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2BF39582" w14:textId="0364391B"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lang w:eastAsia="en-US"/>
              </w:rPr>
              <w:t>100 vnt.</w:t>
            </w:r>
          </w:p>
        </w:tc>
        <w:tc>
          <w:tcPr>
            <w:tcW w:w="1843" w:type="dxa"/>
            <w:vAlign w:val="center"/>
          </w:tcPr>
          <w:p w14:paraId="1098A563" w14:textId="40919450"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4B0D9291"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45DE89DA" w14:textId="77777777" w:rsidTr="00880CBC">
        <w:trPr>
          <w:trHeight w:val="130"/>
        </w:trPr>
        <w:tc>
          <w:tcPr>
            <w:tcW w:w="567" w:type="dxa"/>
          </w:tcPr>
          <w:p w14:paraId="1860C744" w14:textId="6A938114"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19</w:t>
            </w:r>
          </w:p>
        </w:tc>
        <w:tc>
          <w:tcPr>
            <w:tcW w:w="4395" w:type="dxa"/>
            <w:gridSpan w:val="2"/>
          </w:tcPr>
          <w:p w14:paraId="53C92AD5" w14:textId="1A4D5ADF"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Skalavimo skystis</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4300EF1E" w14:textId="51BAD04B"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765646">
              <w:rPr>
                <w:rFonts w:ascii="Times New Roman" w:hAnsi="Times New Roman"/>
                <w:sz w:val="20"/>
                <w:szCs w:val="20"/>
                <w:lang w:eastAsia="en-US"/>
              </w:rPr>
              <w:t>9 l</w:t>
            </w:r>
          </w:p>
        </w:tc>
        <w:tc>
          <w:tcPr>
            <w:tcW w:w="1843" w:type="dxa"/>
            <w:vAlign w:val="center"/>
          </w:tcPr>
          <w:p w14:paraId="43FD9055" w14:textId="3ABB6AE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7196EBBC"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69E5D532" w14:textId="77777777" w:rsidTr="00880CBC">
        <w:trPr>
          <w:trHeight w:val="131"/>
        </w:trPr>
        <w:tc>
          <w:tcPr>
            <w:tcW w:w="567" w:type="dxa"/>
          </w:tcPr>
          <w:p w14:paraId="7A8B6479" w14:textId="2109CDF6"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20</w:t>
            </w:r>
          </w:p>
        </w:tc>
        <w:tc>
          <w:tcPr>
            <w:tcW w:w="4395" w:type="dxa"/>
            <w:gridSpan w:val="2"/>
          </w:tcPr>
          <w:p w14:paraId="509A5F61" w14:textId="3D11AB1B" w:rsidR="00152638" w:rsidRPr="00823988" w:rsidRDefault="00152638" w:rsidP="00FB0E62">
            <w:pPr>
              <w:spacing w:after="0" w:line="240" w:lineRule="auto"/>
              <w:rPr>
                <w:rFonts w:ascii="Times New Roman" w:hAnsi="Times New Roman"/>
                <w:sz w:val="20"/>
                <w:szCs w:val="20"/>
                <w:lang w:eastAsia="en-US"/>
              </w:rPr>
            </w:pPr>
            <w:r w:rsidRPr="008A25BE">
              <w:rPr>
                <w:rFonts w:ascii="Times New Roman" w:hAnsi="Times New Roman"/>
                <w:sz w:val="20"/>
                <w:szCs w:val="20"/>
                <w:lang w:eastAsia="en-US"/>
              </w:rPr>
              <w:t>Burnos skalavimo skystis su 0,20 %  chlorheksidino</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20AC23B9" w14:textId="4EEA46AD"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765646">
              <w:rPr>
                <w:rFonts w:ascii="Times New Roman" w:hAnsi="Times New Roman"/>
                <w:sz w:val="20"/>
                <w:szCs w:val="20"/>
                <w:lang w:eastAsia="en-US"/>
              </w:rPr>
              <w:t>9 l</w:t>
            </w:r>
          </w:p>
        </w:tc>
        <w:tc>
          <w:tcPr>
            <w:tcW w:w="1843" w:type="dxa"/>
            <w:vAlign w:val="center"/>
          </w:tcPr>
          <w:p w14:paraId="2A53B92D" w14:textId="15E22B84"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68F3BEA6"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06D9C7AB" w14:textId="77777777" w:rsidTr="00880CBC">
        <w:trPr>
          <w:trHeight w:val="122"/>
        </w:trPr>
        <w:tc>
          <w:tcPr>
            <w:tcW w:w="567" w:type="dxa"/>
          </w:tcPr>
          <w:p w14:paraId="148DCB21" w14:textId="789C2980"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21</w:t>
            </w:r>
          </w:p>
        </w:tc>
        <w:tc>
          <w:tcPr>
            <w:tcW w:w="4395" w:type="dxa"/>
            <w:gridSpan w:val="2"/>
          </w:tcPr>
          <w:p w14:paraId="1EB66E95" w14:textId="1268C00B" w:rsidR="00152638" w:rsidRPr="00F2243D" w:rsidRDefault="00152638" w:rsidP="00FB0E62">
            <w:pPr>
              <w:spacing w:after="0" w:line="240" w:lineRule="auto"/>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Burnos skalavimo skystis</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8658EB">
              <w:rPr>
                <w:rFonts w:ascii="Times New Roman" w:eastAsia="Arial" w:hAnsi="Times New Roman" w:cs="Times New Roman"/>
                <w:color w:val="FF0000"/>
                <w:sz w:val="20"/>
                <w:szCs w:val="24"/>
              </w:rPr>
              <w:t xml:space="preserve"> </w:t>
            </w:r>
            <w:r w:rsidR="00B7596E">
              <w:rPr>
                <w:rFonts w:ascii="Times New Roman" w:eastAsia="Arial" w:hAnsi="Times New Roman" w:cs="Times New Roman"/>
                <w:color w:val="FF0000"/>
                <w:sz w:val="20"/>
                <w:szCs w:val="24"/>
              </w:rPr>
              <w:t>[nurodo tiekėjas]</w:t>
            </w:r>
            <w:r w:rsidR="00B7596E" w:rsidRPr="00514883">
              <w:rPr>
                <w:rFonts w:ascii="Times New Roman" w:eastAsia="Arial" w:hAnsi="Times New Roman" w:cs="Times New Roman"/>
                <w:color w:val="FF0000"/>
                <w:sz w:val="20"/>
                <w:szCs w:val="24"/>
              </w:rPr>
              <w:t>)</w:t>
            </w:r>
          </w:p>
        </w:tc>
        <w:tc>
          <w:tcPr>
            <w:tcW w:w="1275" w:type="dxa"/>
            <w:vAlign w:val="center"/>
          </w:tcPr>
          <w:p w14:paraId="54A5CDAF" w14:textId="66032D03"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765646">
              <w:rPr>
                <w:rFonts w:ascii="Times New Roman" w:hAnsi="Times New Roman"/>
                <w:sz w:val="20"/>
                <w:szCs w:val="20"/>
                <w:lang w:eastAsia="en-US"/>
              </w:rPr>
              <w:t>6 l</w:t>
            </w:r>
          </w:p>
        </w:tc>
        <w:tc>
          <w:tcPr>
            <w:tcW w:w="1843" w:type="dxa"/>
            <w:vAlign w:val="center"/>
          </w:tcPr>
          <w:p w14:paraId="0A20208D" w14:textId="06E32F9A"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0D8D754D"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04B6889D" w14:textId="77777777" w:rsidTr="00880CBC">
        <w:trPr>
          <w:trHeight w:val="143"/>
        </w:trPr>
        <w:tc>
          <w:tcPr>
            <w:tcW w:w="567" w:type="dxa"/>
          </w:tcPr>
          <w:p w14:paraId="00B66615" w14:textId="4CA55F24"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22</w:t>
            </w:r>
          </w:p>
        </w:tc>
        <w:tc>
          <w:tcPr>
            <w:tcW w:w="4395" w:type="dxa"/>
            <w:gridSpan w:val="2"/>
          </w:tcPr>
          <w:p w14:paraId="7076F138" w14:textId="1A6D49ED"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Vienkartiniai mikroaplikatoriai</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16207643" w14:textId="7DB866CB"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lang w:eastAsia="en-US"/>
              </w:rPr>
              <w:t>2 pak.</w:t>
            </w:r>
          </w:p>
        </w:tc>
        <w:tc>
          <w:tcPr>
            <w:tcW w:w="1843" w:type="dxa"/>
            <w:vAlign w:val="center"/>
          </w:tcPr>
          <w:p w14:paraId="0715D2EE" w14:textId="77D088E3"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6B49AE74"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6DA60692" w14:textId="77777777" w:rsidTr="00880CBC">
        <w:trPr>
          <w:trHeight w:val="160"/>
        </w:trPr>
        <w:tc>
          <w:tcPr>
            <w:tcW w:w="567" w:type="dxa"/>
          </w:tcPr>
          <w:p w14:paraId="29E434C6" w14:textId="4F2CA171"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23</w:t>
            </w:r>
          </w:p>
        </w:tc>
        <w:tc>
          <w:tcPr>
            <w:tcW w:w="4395" w:type="dxa"/>
            <w:gridSpan w:val="2"/>
          </w:tcPr>
          <w:p w14:paraId="32C94641" w14:textId="09E020F0"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Skysta poliravimo pasta</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3350F003" w14:textId="24B8C349"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lang w:eastAsia="en-US"/>
              </w:rPr>
              <w:t>200 ml</w:t>
            </w:r>
          </w:p>
        </w:tc>
        <w:tc>
          <w:tcPr>
            <w:tcW w:w="1843" w:type="dxa"/>
            <w:vAlign w:val="center"/>
          </w:tcPr>
          <w:p w14:paraId="7DA9F95F" w14:textId="76659D50"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7CD0B468"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3E1CC3D6" w14:textId="77777777" w:rsidTr="00880CBC">
        <w:trPr>
          <w:trHeight w:val="178"/>
        </w:trPr>
        <w:tc>
          <w:tcPr>
            <w:tcW w:w="567" w:type="dxa"/>
          </w:tcPr>
          <w:p w14:paraId="0FA42720" w14:textId="1FFC2672"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24</w:t>
            </w:r>
          </w:p>
        </w:tc>
        <w:tc>
          <w:tcPr>
            <w:tcW w:w="4395" w:type="dxa"/>
            <w:gridSpan w:val="2"/>
          </w:tcPr>
          <w:p w14:paraId="277D9EB7" w14:textId="50D988B3"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Burnos higienos rinkinys su arbatmedžio aliejumi</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0323927C" w14:textId="371D75AD"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lang w:eastAsia="en-US"/>
              </w:rPr>
              <w:t>8 komp.</w:t>
            </w:r>
          </w:p>
        </w:tc>
        <w:tc>
          <w:tcPr>
            <w:tcW w:w="1843" w:type="dxa"/>
            <w:vAlign w:val="center"/>
          </w:tcPr>
          <w:p w14:paraId="0FAB6DE9" w14:textId="431476EF"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3EA43F4A"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4A19576D" w14:textId="77777777" w:rsidTr="00880CBC">
        <w:trPr>
          <w:trHeight w:val="70"/>
        </w:trPr>
        <w:tc>
          <w:tcPr>
            <w:tcW w:w="567" w:type="dxa"/>
          </w:tcPr>
          <w:p w14:paraId="35863225" w14:textId="02DD564B"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25</w:t>
            </w:r>
          </w:p>
        </w:tc>
        <w:tc>
          <w:tcPr>
            <w:tcW w:w="4395" w:type="dxa"/>
            <w:gridSpan w:val="2"/>
          </w:tcPr>
          <w:p w14:paraId="783E73DB" w14:textId="6B1C3A3F"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Burnos gleivinės ir dantenų gelis su 0.5 % chlorheksidinu</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3F7E8C08" w14:textId="231A1FB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Pr>
                <w:rFonts w:ascii="Times New Roman" w:hAnsi="Times New Roman"/>
                <w:sz w:val="20"/>
                <w:szCs w:val="20"/>
                <w:lang w:eastAsia="en-US"/>
              </w:rPr>
              <w:t>300 ml</w:t>
            </w:r>
          </w:p>
        </w:tc>
        <w:tc>
          <w:tcPr>
            <w:tcW w:w="1843" w:type="dxa"/>
            <w:vAlign w:val="center"/>
          </w:tcPr>
          <w:p w14:paraId="14C7D06D" w14:textId="06B7427E"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50939DCB"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153D0F15" w14:textId="77777777" w:rsidTr="00880CBC">
        <w:trPr>
          <w:trHeight w:val="214"/>
        </w:trPr>
        <w:tc>
          <w:tcPr>
            <w:tcW w:w="567" w:type="dxa"/>
          </w:tcPr>
          <w:p w14:paraId="263AFDD2" w14:textId="523D06D4"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26</w:t>
            </w:r>
          </w:p>
        </w:tc>
        <w:tc>
          <w:tcPr>
            <w:tcW w:w="4395" w:type="dxa"/>
            <w:gridSpan w:val="2"/>
          </w:tcPr>
          <w:p w14:paraId="40281F2E" w14:textId="121C2D53" w:rsidR="00152638" w:rsidRPr="00F2243D" w:rsidRDefault="00152638" w:rsidP="00FB0E62">
            <w:pPr>
              <w:spacing w:after="0" w:line="240" w:lineRule="auto"/>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Dantenų gelis</w:t>
            </w:r>
            <w:r>
              <w:rPr>
                <w:rFonts w:ascii="Times New Roman" w:hAnsi="Times New Roman"/>
                <w:sz w:val="20"/>
                <w:szCs w:val="20"/>
                <w:lang w:eastAsia="en-US"/>
              </w:rPr>
              <w:t xml:space="preserve"> </w:t>
            </w:r>
            <w:r w:rsidRPr="008A25BE">
              <w:rPr>
                <w:rFonts w:ascii="Times New Roman" w:hAnsi="Times New Roman"/>
                <w:sz w:val="20"/>
                <w:szCs w:val="20"/>
                <w:lang w:eastAsia="en-US"/>
              </w:rPr>
              <w:t>su arbatmedžio aliejumi</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8658EB">
              <w:rPr>
                <w:rFonts w:ascii="Times New Roman" w:eastAsia="Arial" w:hAnsi="Times New Roman" w:cs="Times New Roman"/>
                <w:color w:val="FF0000"/>
                <w:sz w:val="20"/>
                <w:szCs w:val="24"/>
              </w:rPr>
              <w:t xml:space="preserve"> </w:t>
            </w:r>
            <w:r w:rsidR="00B7596E">
              <w:rPr>
                <w:rFonts w:ascii="Times New Roman" w:eastAsia="Arial" w:hAnsi="Times New Roman" w:cs="Times New Roman"/>
                <w:color w:val="FF0000"/>
                <w:sz w:val="20"/>
                <w:szCs w:val="24"/>
              </w:rPr>
              <w:t>[nurodo tiekėjas]</w:t>
            </w:r>
            <w:r w:rsidR="00B7596E" w:rsidRPr="00514883">
              <w:rPr>
                <w:rFonts w:ascii="Times New Roman" w:eastAsia="Arial" w:hAnsi="Times New Roman" w:cs="Times New Roman"/>
                <w:color w:val="FF0000"/>
                <w:sz w:val="20"/>
                <w:szCs w:val="24"/>
              </w:rPr>
              <w:t>)</w:t>
            </w:r>
          </w:p>
        </w:tc>
        <w:tc>
          <w:tcPr>
            <w:tcW w:w="1275" w:type="dxa"/>
            <w:vAlign w:val="center"/>
          </w:tcPr>
          <w:p w14:paraId="3E53991C" w14:textId="3C3F6D86"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lang w:eastAsia="en-US"/>
              </w:rPr>
              <w:t>1</w:t>
            </w:r>
            <w:r>
              <w:rPr>
                <w:rFonts w:ascii="Times New Roman" w:hAnsi="Times New Roman"/>
                <w:sz w:val="20"/>
                <w:szCs w:val="20"/>
                <w:lang w:eastAsia="en-US"/>
              </w:rPr>
              <w:t>8</w:t>
            </w:r>
            <w:r w:rsidRPr="008A25BE">
              <w:rPr>
                <w:rFonts w:ascii="Times New Roman" w:hAnsi="Times New Roman"/>
                <w:sz w:val="20"/>
                <w:szCs w:val="20"/>
                <w:lang w:eastAsia="en-US"/>
              </w:rPr>
              <w:t xml:space="preserve">0 </w:t>
            </w:r>
            <w:r>
              <w:rPr>
                <w:rFonts w:ascii="Times New Roman" w:hAnsi="Times New Roman"/>
                <w:sz w:val="20"/>
                <w:szCs w:val="20"/>
                <w:lang w:eastAsia="en-US"/>
              </w:rPr>
              <w:t>ml</w:t>
            </w:r>
          </w:p>
        </w:tc>
        <w:tc>
          <w:tcPr>
            <w:tcW w:w="1843" w:type="dxa"/>
            <w:vAlign w:val="center"/>
          </w:tcPr>
          <w:p w14:paraId="7F190D90" w14:textId="74CED879"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7F2A4F9C"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66D0D90E" w14:textId="77777777" w:rsidTr="00880CBC">
        <w:trPr>
          <w:trHeight w:val="91"/>
        </w:trPr>
        <w:tc>
          <w:tcPr>
            <w:tcW w:w="567" w:type="dxa"/>
          </w:tcPr>
          <w:p w14:paraId="6FD09158" w14:textId="36398590"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27</w:t>
            </w:r>
          </w:p>
        </w:tc>
        <w:tc>
          <w:tcPr>
            <w:tcW w:w="4395" w:type="dxa"/>
            <w:gridSpan w:val="2"/>
          </w:tcPr>
          <w:p w14:paraId="2F64BF20" w14:textId="48B3E86F" w:rsidR="00152638" w:rsidRPr="00F2243D" w:rsidRDefault="00152638" w:rsidP="00152638">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Tarpdančių šepetėliai su laikikliu rinkinys</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4808F177" w14:textId="3FF8C55D" w:rsidR="00152638" w:rsidRPr="00152638" w:rsidRDefault="00152638" w:rsidP="00880CBC">
            <w:pPr>
              <w:spacing w:after="0" w:line="240" w:lineRule="auto"/>
              <w:jc w:val="center"/>
              <w:rPr>
                <w:rFonts w:ascii="Times New Roman" w:hAnsi="Times New Roman"/>
                <w:sz w:val="20"/>
                <w:szCs w:val="20"/>
              </w:rPr>
            </w:pPr>
            <w:r w:rsidRPr="008A25BE">
              <w:rPr>
                <w:rFonts w:ascii="Times New Roman" w:hAnsi="Times New Roman"/>
                <w:sz w:val="20"/>
                <w:szCs w:val="20"/>
              </w:rPr>
              <w:t>2 rink</w:t>
            </w:r>
            <w:r>
              <w:rPr>
                <w:rFonts w:ascii="Times New Roman" w:hAnsi="Times New Roman"/>
                <w:sz w:val="20"/>
                <w:szCs w:val="20"/>
              </w:rPr>
              <w:t>.</w:t>
            </w:r>
          </w:p>
        </w:tc>
        <w:tc>
          <w:tcPr>
            <w:tcW w:w="1843" w:type="dxa"/>
            <w:vAlign w:val="center"/>
          </w:tcPr>
          <w:p w14:paraId="26DD9202" w14:textId="2825AA74"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1D371FEF"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7C976DE4" w14:textId="77777777" w:rsidTr="00880CBC">
        <w:trPr>
          <w:trHeight w:val="266"/>
        </w:trPr>
        <w:tc>
          <w:tcPr>
            <w:tcW w:w="567" w:type="dxa"/>
          </w:tcPr>
          <w:p w14:paraId="658ABD3B" w14:textId="5529B088"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28</w:t>
            </w:r>
          </w:p>
        </w:tc>
        <w:tc>
          <w:tcPr>
            <w:tcW w:w="4395" w:type="dxa"/>
            <w:gridSpan w:val="2"/>
          </w:tcPr>
          <w:p w14:paraId="168A6DFB" w14:textId="4F53CBB7" w:rsidR="00152638" w:rsidRPr="00823988" w:rsidRDefault="00152638" w:rsidP="00FB0E62">
            <w:pPr>
              <w:spacing w:after="0" w:line="240" w:lineRule="auto"/>
              <w:jc w:val="both"/>
              <w:rPr>
                <w:rFonts w:ascii="Times New Roman" w:hAnsi="Times New Roman"/>
                <w:sz w:val="20"/>
                <w:szCs w:val="20"/>
                <w:lang w:eastAsia="en-US"/>
              </w:rPr>
            </w:pPr>
            <w:r w:rsidRPr="008A25BE">
              <w:rPr>
                <w:rFonts w:ascii="Times New Roman" w:hAnsi="Times New Roman"/>
                <w:sz w:val="20"/>
                <w:szCs w:val="20"/>
                <w:lang w:eastAsia="en-US"/>
              </w:rPr>
              <w:t>Tarpdančių šepetėliai su laikikliu rinkinys</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7DBC3234" w14:textId="2E84F1A0"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rPr>
              <w:t>2 vnt.</w:t>
            </w:r>
          </w:p>
        </w:tc>
        <w:tc>
          <w:tcPr>
            <w:tcW w:w="1843" w:type="dxa"/>
            <w:vAlign w:val="center"/>
          </w:tcPr>
          <w:p w14:paraId="2FABE515" w14:textId="1A244D75"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7080144B"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529063CA" w14:textId="77777777" w:rsidTr="00880CBC">
        <w:trPr>
          <w:trHeight w:val="70"/>
        </w:trPr>
        <w:tc>
          <w:tcPr>
            <w:tcW w:w="567" w:type="dxa"/>
          </w:tcPr>
          <w:p w14:paraId="10BF4FF5" w14:textId="5D3EF766"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29</w:t>
            </w:r>
          </w:p>
        </w:tc>
        <w:tc>
          <w:tcPr>
            <w:tcW w:w="4395" w:type="dxa"/>
            <w:gridSpan w:val="2"/>
          </w:tcPr>
          <w:p w14:paraId="166B2726" w14:textId="00B01DEC"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Plokštelės dantų balinimo kapoms gaminti</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8658EB" w:rsidRPr="00514883">
              <w:rPr>
                <w:rFonts w:ascii="Times New Roman" w:eastAsia="Arial" w:hAnsi="Times New Roman" w:cs="Times New Roman"/>
                <w:color w:val="FF0000"/>
                <w:sz w:val="20"/>
                <w:szCs w:val="24"/>
              </w:rPr>
              <w:t xml:space="preserve"> </w:t>
            </w:r>
            <w:r w:rsidR="00B7596E">
              <w:rPr>
                <w:rFonts w:ascii="Times New Roman" w:eastAsia="Arial" w:hAnsi="Times New Roman" w:cs="Times New Roman"/>
                <w:color w:val="FF0000"/>
                <w:sz w:val="20"/>
                <w:szCs w:val="24"/>
              </w:rPr>
              <w:t>[nurodo tiekėjas]</w:t>
            </w:r>
            <w:r w:rsidR="00B7596E" w:rsidRPr="00514883">
              <w:rPr>
                <w:rFonts w:ascii="Times New Roman" w:eastAsia="Arial" w:hAnsi="Times New Roman" w:cs="Times New Roman"/>
                <w:color w:val="FF0000"/>
                <w:sz w:val="20"/>
                <w:szCs w:val="24"/>
              </w:rPr>
              <w:t>)</w:t>
            </w:r>
          </w:p>
        </w:tc>
        <w:tc>
          <w:tcPr>
            <w:tcW w:w="1275" w:type="dxa"/>
            <w:vAlign w:val="center"/>
          </w:tcPr>
          <w:p w14:paraId="7FCF2711" w14:textId="7EA201DD"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rPr>
              <w:t>10</w:t>
            </w:r>
            <w:r>
              <w:rPr>
                <w:rFonts w:ascii="Times New Roman" w:hAnsi="Times New Roman"/>
                <w:sz w:val="20"/>
                <w:szCs w:val="20"/>
              </w:rPr>
              <w:t>00 vnt.</w:t>
            </w:r>
          </w:p>
        </w:tc>
        <w:tc>
          <w:tcPr>
            <w:tcW w:w="1843" w:type="dxa"/>
            <w:vAlign w:val="center"/>
          </w:tcPr>
          <w:p w14:paraId="7BF2DD57" w14:textId="37DEF7A4"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2F225129"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72FF8C08" w14:textId="77777777" w:rsidTr="00880CBC">
        <w:trPr>
          <w:trHeight w:val="70"/>
        </w:trPr>
        <w:tc>
          <w:tcPr>
            <w:tcW w:w="567" w:type="dxa"/>
          </w:tcPr>
          <w:p w14:paraId="7E689B24" w14:textId="1D106DEF"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30</w:t>
            </w:r>
          </w:p>
        </w:tc>
        <w:tc>
          <w:tcPr>
            <w:tcW w:w="4395" w:type="dxa"/>
            <w:gridSpan w:val="2"/>
          </w:tcPr>
          <w:p w14:paraId="0E14BA34" w14:textId="0C6FBF50"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Siūlai dantims valyti</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1E33D5DB" w14:textId="6AEC4513"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rPr>
              <w:t>10 pak.</w:t>
            </w:r>
          </w:p>
        </w:tc>
        <w:tc>
          <w:tcPr>
            <w:tcW w:w="1843" w:type="dxa"/>
            <w:vAlign w:val="center"/>
          </w:tcPr>
          <w:p w14:paraId="1EA7AE83" w14:textId="491AA4DF"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21DE94CF"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7E40E207" w14:textId="77777777" w:rsidTr="00880CBC">
        <w:trPr>
          <w:trHeight w:val="70"/>
        </w:trPr>
        <w:tc>
          <w:tcPr>
            <w:tcW w:w="567" w:type="dxa"/>
          </w:tcPr>
          <w:p w14:paraId="0CA6F624" w14:textId="78BF75D3"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31</w:t>
            </w:r>
          </w:p>
        </w:tc>
        <w:tc>
          <w:tcPr>
            <w:tcW w:w="4395" w:type="dxa"/>
            <w:gridSpan w:val="2"/>
          </w:tcPr>
          <w:p w14:paraId="7C3D82FD" w14:textId="0D6630DD"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 xml:space="preserve">Dantų siūlai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2548366A" w14:textId="5B742DB4"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Pr>
                <w:rFonts w:ascii="Times New Roman" w:hAnsi="Times New Roman"/>
                <w:sz w:val="20"/>
                <w:szCs w:val="20"/>
              </w:rPr>
              <w:t>350 m</w:t>
            </w:r>
          </w:p>
        </w:tc>
        <w:tc>
          <w:tcPr>
            <w:tcW w:w="1843" w:type="dxa"/>
            <w:vAlign w:val="center"/>
          </w:tcPr>
          <w:p w14:paraId="7E382236" w14:textId="459FFA0A"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4A857E08"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1F8152BD" w14:textId="77777777" w:rsidTr="00880CBC">
        <w:trPr>
          <w:trHeight w:val="70"/>
        </w:trPr>
        <w:tc>
          <w:tcPr>
            <w:tcW w:w="567" w:type="dxa"/>
          </w:tcPr>
          <w:p w14:paraId="0101697F" w14:textId="0D205F95"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32</w:t>
            </w:r>
          </w:p>
        </w:tc>
        <w:tc>
          <w:tcPr>
            <w:tcW w:w="4395" w:type="dxa"/>
            <w:gridSpan w:val="2"/>
          </w:tcPr>
          <w:p w14:paraId="2E38EF86" w14:textId="608F3719"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Dantų siūlai su laikikliu</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B7596E">
              <w:rPr>
                <w:rFonts w:ascii="Times New Roman" w:eastAsia="Arial" w:hAnsi="Times New Roman" w:cs="Times New Roman"/>
                <w:color w:val="FF0000"/>
                <w:sz w:val="20"/>
                <w:szCs w:val="24"/>
              </w:rPr>
              <w:t xml:space="preserve"> [nurodo tiekėjas]</w:t>
            </w:r>
            <w:r w:rsidR="00B7596E" w:rsidRPr="00514883">
              <w:rPr>
                <w:rFonts w:ascii="Times New Roman" w:eastAsia="Arial" w:hAnsi="Times New Roman" w:cs="Times New Roman"/>
                <w:color w:val="FF0000"/>
                <w:sz w:val="20"/>
                <w:szCs w:val="24"/>
              </w:rPr>
              <w:t>)</w:t>
            </w:r>
          </w:p>
        </w:tc>
        <w:tc>
          <w:tcPr>
            <w:tcW w:w="1275" w:type="dxa"/>
            <w:vAlign w:val="center"/>
          </w:tcPr>
          <w:p w14:paraId="140667EB" w14:textId="68597070"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rPr>
              <w:t>10 pak.</w:t>
            </w:r>
          </w:p>
        </w:tc>
        <w:tc>
          <w:tcPr>
            <w:tcW w:w="1843" w:type="dxa"/>
            <w:vAlign w:val="center"/>
          </w:tcPr>
          <w:p w14:paraId="7D302CE2" w14:textId="5E5C3FBF"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3C36DB21"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152638" w:rsidRPr="004C392F" w14:paraId="4C17EC1E" w14:textId="77777777" w:rsidTr="00880CBC">
        <w:trPr>
          <w:trHeight w:val="88"/>
        </w:trPr>
        <w:tc>
          <w:tcPr>
            <w:tcW w:w="567" w:type="dxa"/>
          </w:tcPr>
          <w:p w14:paraId="25A7F149" w14:textId="42D0A750" w:rsidR="00152638" w:rsidRPr="006B1913" w:rsidRDefault="00152638" w:rsidP="00FB0E6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33</w:t>
            </w:r>
          </w:p>
        </w:tc>
        <w:tc>
          <w:tcPr>
            <w:tcW w:w="4395" w:type="dxa"/>
            <w:gridSpan w:val="2"/>
          </w:tcPr>
          <w:p w14:paraId="36E0344B" w14:textId="1751C805" w:rsidR="00152638" w:rsidRPr="00F2243D" w:rsidRDefault="00152638" w:rsidP="00FB0E62">
            <w:pPr>
              <w:spacing w:after="0" w:line="240" w:lineRule="auto"/>
              <w:contextualSpacing/>
              <w:jc w:val="both"/>
              <w:rPr>
                <w:rFonts w:ascii="Times New Roman" w:hAnsi="Times New Roman" w:cs="Times New Roman"/>
                <w:color w:val="000000" w:themeColor="text1"/>
                <w:sz w:val="20"/>
                <w:szCs w:val="24"/>
              </w:rPr>
            </w:pPr>
            <w:r w:rsidRPr="008A25BE">
              <w:rPr>
                <w:rFonts w:ascii="Times New Roman" w:hAnsi="Times New Roman"/>
                <w:sz w:val="20"/>
                <w:szCs w:val="20"/>
                <w:lang w:eastAsia="en-US"/>
              </w:rPr>
              <w:t>Dantų siūlas breketams ir implantams valyti</w:t>
            </w:r>
            <w:r w:rsidR="00B7596E">
              <w:rPr>
                <w:rFonts w:ascii="Times New Roman" w:hAnsi="Times New Roman"/>
                <w:sz w:val="20"/>
                <w:szCs w:val="20"/>
                <w:lang w:eastAsia="en-US"/>
              </w:rPr>
              <w:t xml:space="preserve"> </w:t>
            </w:r>
            <w:r w:rsidR="00B7596E"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8658EB">
              <w:rPr>
                <w:rFonts w:ascii="Times New Roman" w:eastAsia="Arial" w:hAnsi="Times New Roman" w:cs="Times New Roman"/>
                <w:color w:val="FF0000"/>
                <w:sz w:val="20"/>
                <w:szCs w:val="24"/>
              </w:rPr>
              <w:t xml:space="preserve"> </w:t>
            </w:r>
            <w:r w:rsidR="00B7596E">
              <w:rPr>
                <w:rFonts w:ascii="Times New Roman" w:eastAsia="Arial" w:hAnsi="Times New Roman" w:cs="Times New Roman"/>
                <w:color w:val="FF0000"/>
                <w:sz w:val="20"/>
                <w:szCs w:val="24"/>
              </w:rPr>
              <w:t>[nurodo tiekėjas]</w:t>
            </w:r>
            <w:r w:rsidR="00B7596E" w:rsidRPr="00514883">
              <w:rPr>
                <w:rFonts w:ascii="Times New Roman" w:eastAsia="Arial" w:hAnsi="Times New Roman" w:cs="Times New Roman"/>
                <w:color w:val="FF0000"/>
                <w:sz w:val="20"/>
                <w:szCs w:val="24"/>
              </w:rPr>
              <w:t>)</w:t>
            </w:r>
          </w:p>
        </w:tc>
        <w:tc>
          <w:tcPr>
            <w:tcW w:w="1275" w:type="dxa"/>
            <w:vAlign w:val="center"/>
          </w:tcPr>
          <w:p w14:paraId="65184F5B" w14:textId="4A3B72D2"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r w:rsidRPr="008A25BE">
              <w:rPr>
                <w:rFonts w:ascii="Times New Roman" w:hAnsi="Times New Roman"/>
                <w:sz w:val="20"/>
                <w:szCs w:val="20"/>
              </w:rPr>
              <w:t>10 pak.</w:t>
            </w:r>
          </w:p>
        </w:tc>
        <w:tc>
          <w:tcPr>
            <w:tcW w:w="1843" w:type="dxa"/>
            <w:vAlign w:val="center"/>
          </w:tcPr>
          <w:p w14:paraId="6D627B47" w14:textId="54CD5A91"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c>
          <w:tcPr>
            <w:tcW w:w="1843" w:type="dxa"/>
            <w:vAlign w:val="center"/>
          </w:tcPr>
          <w:p w14:paraId="76203180" w14:textId="77777777" w:rsidR="00152638" w:rsidRPr="004C392F" w:rsidRDefault="00152638" w:rsidP="00880CBC">
            <w:pPr>
              <w:spacing w:after="0" w:line="240" w:lineRule="auto"/>
              <w:jc w:val="center"/>
              <w:rPr>
                <w:rFonts w:ascii="Times New Roman" w:eastAsia="Times New Roman" w:hAnsi="Times New Roman" w:cs="Times New Roman"/>
                <w:sz w:val="22"/>
                <w:szCs w:val="22"/>
                <w:lang w:eastAsia="en-US"/>
              </w:rPr>
            </w:pPr>
          </w:p>
        </w:tc>
      </w:tr>
      <w:tr w:rsidR="00FB0E62" w:rsidRPr="004C392F" w14:paraId="40E48A21" w14:textId="48246105" w:rsidTr="00FB0E62">
        <w:trPr>
          <w:trHeight w:val="171"/>
        </w:trPr>
        <w:tc>
          <w:tcPr>
            <w:tcW w:w="8080" w:type="dxa"/>
            <w:gridSpan w:val="5"/>
          </w:tcPr>
          <w:p w14:paraId="0CAE613D" w14:textId="70A9385D" w:rsidR="00FB0E62" w:rsidRPr="006B1913" w:rsidRDefault="00FB0E62" w:rsidP="00FB0E6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843" w:type="dxa"/>
            <w:vAlign w:val="center"/>
          </w:tcPr>
          <w:p w14:paraId="18D51071" w14:textId="77777777" w:rsidR="00FB0E62" w:rsidRPr="004C392F" w:rsidRDefault="00FB0E62" w:rsidP="00FB0E62">
            <w:pPr>
              <w:spacing w:after="0" w:line="240" w:lineRule="auto"/>
              <w:jc w:val="center"/>
              <w:rPr>
                <w:rFonts w:ascii="Times New Roman" w:eastAsia="Times New Roman" w:hAnsi="Times New Roman" w:cs="Times New Roman"/>
                <w:b/>
                <w:sz w:val="22"/>
                <w:szCs w:val="22"/>
                <w:lang w:eastAsia="en-US"/>
              </w:rPr>
            </w:pPr>
          </w:p>
        </w:tc>
      </w:tr>
      <w:tr w:rsidR="00FB0E62" w:rsidRPr="004C392F" w14:paraId="5C48A01B" w14:textId="362FBD08" w:rsidTr="00FB0E62">
        <w:trPr>
          <w:trHeight w:val="176"/>
        </w:trPr>
        <w:tc>
          <w:tcPr>
            <w:tcW w:w="8080" w:type="dxa"/>
            <w:gridSpan w:val="5"/>
          </w:tcPr>
          <w:p w14:paraId="1A93EDFB" w14:textId="1AB6B42F" w:rsidR="00FB0E62" w:rsidRPr="006B1913" w:rsidRDefault="00FB0E62" w:rsidP="00FB0E6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843" w:type="dxa"/>
            <w:vAlign w:val="center"/>
          </w:tcPr>
          <w:p w14:paraId="381D6F6E" w14:textId="77777777" w:rsidR="00FB0E62" w:rsidRPr="004C392F" w:rsidRDefault="00FB0E62" w:rsidP="00FB0E62">
            <w:pPr>
              <w:spacing w:after="0" w:line="240" w:lineRule="auto"/>
              <w:jc w:val="center"/>
              <w:rPr>
                <w:rFonts w:ascii="Times New Roman" w:eastAsia="Times New Roman" w:hAnsi="Times New Roman" w:cs="Times New Roman"/>
                <w:b/>
                <w:sz w:val="22"/>
                <w:szCs w:val="22"/>
                <w:lang w:eastAsia="en-US"/>
              </w:rPr>
            </w:pPr>
          </w:p>
        </w:tc>
      </w:tr>
      <w:tr w:rsidR="00FB0E62" w:rsidRPr="004C392F" w14:paraId="25DB5816" w14:textId="77777777" w:rsidTr="00FB0E62">
        <w:trPr>
          <w:trHeight w:val="208"/>
        </w:trPr>
        <w:tc>
          <w:tcPr>
            <w:tcW w:w="8080" w:type="dxa"/>
            <w:gridSpan w:val="5"/>
          </w:tcPr>
          <w:p w14:paraId="69332125" w14:textId="07BF6E10" w:rsidR="00FB0E62" w:rsidRPr="006B1913" w:rsidRDefault="00FB0E62" w:rsidP="00FB0E6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843" w:type="dxa"/>
            <w:vAlign w:val="center"/>
          </w:tcPr>
          <w:p w14:paraId="698B7383" w14:textId="77777777" w:rsidR="00FB0E62" w:rsidRPr="004C392F" w:rsidRDefault="00FB0E62" w:rsidP="00FB0E62">
            <w:pPr>
              <w:spacing w:after="0" w:line="240" w:lineRule="auto"/>
              <w:jc w:val="center"/>
              <w:rPr>
                <w:rFonts w:ascii="Times New Roman" w:eastAsia="Times New Roman" w:hAnsi="Times New Roman" w:cs="Times New Roman"/>
                <w:b/>
                <w:sz w:val="22"/>
                <w:szCs w:val="22"/>
                <w:lang w:eastAsia="en-US"/>
              </w:rPr>
            </w:pPr>
          </w:p>
        </w:tc>
      </w:tr>
    </w:tbl>
    <w:p w14:paraId="6ACF0241" w14:textId="77777777" w:rsidR="00982E50" w:rsidRPr="00F2243D" w:rsidRDefault="00982E50" w:rsidP="00982E50">
      <w:pPr>
        <w:tabs>
          <w:tab w:val="left" w:pos="1134"/>
        </w:tabs>
        <w:spacing w:after="0" w:line="240" w:lineRule="auto"/>
        <w:rPr>
          <w:rFonts w:ascii="Times New Roman" w:hAnsi="Times New Roman" w:cs="Times New Roman"/>
          <w:sz w:val="24"/>
          <w:szCs w:val="22"/>
        </w:rPr>
      </w:pPr>
      <w:r w:rsidRPr="00F2243D">
        <w:rPr>
          <w:rFonts w:ascii="Times New Roman" w:hAnsi="Times New Roman" w:cs="Times New Roman"/>
          <w:sz w:val="24"/>
          <w:szCs w:val="22"/>
        </w:rPr>
        <w:t>Pasiūlymo kaina EUR su PVM žodžiais: ______________________________________________</w:t>
      </w:r>
    </w:p>
    <w:p w14:paraId="229675A5" w14:textId="77777777" w:rsidR="00982E50" w:rsidRDefault="00982E50" w:rsidP="00982E50">
      <w:pPr>
        <w:tabs>
          <w:tab w:val="left" w:pos="1134"/>
        </w:tabs>
        <w:spacing w:after="0" w:line="240" w:lineRule="auto"/>
        <w:rPr>
          <w:rFonts w:ascii="Times New Roman" w:eastAsia="Calibri" w:hAnsi="Times New Roman" w:cs="Times New Roman"/>
          <w:sz w:val="24"/>
          <w:szCs w:val="22"/>
        </w:rPr>
      </w:pPr>
      <w:r w:rsidRPr="00F2243D">
        <w:rPr>
          <w:rFonts w:ascii="Times New Roman" w:eastAsia="Calibri" w:hAnsi="Times New Roman" w:cs="Times New Roman"/>
          <w:sz w:val="24"/>
          <w:szCs w:val="22"/>
        </w:rPr>
        <w:t>Jei „PVM“ laukas nepildomas, nurodykite priežastis, dėl kurių PVM nemokamas: ______________</w:t>
      </w:r>
    </w:p>
    <w:p w14:paraId="012C0281" w14:textId="77777777" w:rsidR="00982E50" w:rsidRPr="0013498A" w:rsidRDefault="00982E50" w:rsidP="00982E50">
      <w:pPr>
        <w:tabs>
          <w:tab w:val="left" w:pos="1134"/>
        </w:tabs>
        <w:spacing w:after="0" w:line="240" w:lineRule="auto"/>
        <w:rPr>
          <w:rFonts w:ascii="Times New Roman" w:eastAsia="Calibri" w:hAnsi="Times New Roman" w:cs="Times New Roman"/>
          <w:sz w:val="24"/>
          <w:szCs w:val="22"/>
        </w:rPr>
      </w:pPr>
    </w:p>
    <w:p w14:paraId="1068ADE3" w14:textId="2EFFFA76" w:rsidR="00982E50" w:rsidRPr="0013498A" w:rsidRDefault="00982E50" w:rsidP="00982E50">
      <w:pPr>
        <w:pStyle w:val="Sraopastraipa"/>
        <w:numPr>
          <w:ilvl w:val="2"/>
          <w:numId w:val="9"/>
        </w:numPr>
        <w:tabs>
          <w:tab w:val="left" w:pos="1134"/>
          <w:tab w:val="left" w:pos="1276"/>
        </w:tabs>
        <w:spacing w:after="0" w:line="240" w:lineRule="auto"/>
        <w:ind w:hanging="513"/>
        <w:jc w:val="both"/>
        <w:rPr>
          <w:rFonts w:ascii="Times New Roman" w:hAnsi="Times New Roman" w:cs="Times New Roman"/>
          <w:b/>
          <w:iCs/>
          <w:sz w:val="24"/>
          <w:szCs w:val="22"/>
        </w:rPr>
      </w:pPr>
      <w:r w:rsidRPr="00002351">
        <w:rPr>
          <w:rFonts w:ascii="Times New Roman" w:hAnsi="Times New Roman" w:cs="Times New Roman"/>
          <w:b/>
          <w:iCs/>
          <w:sz w:val="24"/>
          <w:szCs w:val="22"/>
        </w:rPr>
        <w:t xml:space="preserve">II pirkimo objekto dalis </w:t>
      </w:r>
      <w:r w:rsidRPr="00002351">
        <w:rPr>
          <w:rFonts w:ascii="Times New Roman" w:hAnsi="Times New Roman" w:cs="Times New Roman"/>
          <w:b/>
          <w:color w:val="000000" w:themeColor="text1"/>
          <w:sz w:val="24"/>
          <w:szCs w:val="24"/>
        </w:rPr>
        <w:t>„</w:t>
      </w:r>
      <w:r w:rsidRPr="00982E50">
        <w:rPr>
          <w:rFonts w:ascii="Times New Roman" w:hAnsi="Times New Roman" w:cs="Times New Roman"/>
          <w:b/>
          <w:color w:val="000000" w:themeColor="text1"/>
          <w:sz w:val="24"/>
          <w:szCs w:val="24"/>
        </w:rPr>
        <w:t>Stomatologijos prietaisai-atsiurbimo sistema</w:t>
      </w:r>
      <w:r w:rsidRPr="00002351">
        <w:rPr>
          <w:rFonts w:ascii="Times New Roman" w:hAnsi="Times New Roman" w:cs="Times New Roman"/>
          <w:b/>
          <w:color w:val="000000" w:themeColor="text1"/>
          <w:sz w:val="24"/>
          <w:szCs w:val="24"/>
        </w:rPr>
        <w:t>“</w:t>
      </w:r>
    </w:p>
    <w:p w14:paraId="1AE39896" w14:textId="77777777" w:rsidR="00982E50" w:rsidRPr="0013498A" w:rsidRDefault="00982E50" w:rsidP="00982E50">
      <w:pPr>
        <w:tabs>
          <w:tab w:val="left" w:pos="1134"/>
          <w:tab w:val="left" w:pos="1276"/>
        </w:tabs>
        <w:spacing w:after="0" w:line="240" w:lineRule="auto"/>
        <w:jc w:val="both"/>
        <w:rPr>
          <w:rFonts w:ascii="Times New Roman" w:hAnsi="Times New Roman" w:cs="Times New Roman"/>
          <w:b/>
          <w:iCs/>
          <w:sz w:val="10"/>
          <w:szCs w:val="22"/>
        </w:rPr>
      </w:pPr>
    </w:p>
    <w:p w14:paraId="28617D89" w14:textId="3E747238" w:rsidR="00982E50" w:rsidRPr="00F2243D" w:rsidRDefault="00982E50" w:rsidP="00982E50">
      <w:pPr>
        <w:tabs>
          <w:tab w:val="left" w:pos="1134"/>
          <w:tab w:val="left" w:pos="1276"/>
        </w:tabs>
        <w:spacing w:after="0" w:line="240" w:lineRule="auto"/>
        <w:jc w:val="center"/>
        <w:rPr>
          <w:rFonts w:ascii="Times New Roman" w:hAnsi="Times New Roman" w:cs="Times New Roman"/>
          <w:b/>
          <w:iCs/>
          <w:sz w:val="20"/>
          <w:szCs w:val="22"/>
        </w:rPr>
      </w:pPr>
      <w:r w:rsidRPr="00F2243D">
        <w:rPr>
          <w:rFonts w:ascii="Times New Roman" w:hAnsi="Times New Roman" w:cs="Times New Roman"/>
          <w:b/>
          <w:iCs/>
          <w:sz w:val="20"/>
          <w:szCs w:val="22"/>
        </w:rPr>
        <w:t>5 lentelė. „Pasiūlymo kaina</w:t>
      </w:r>
      <w:r>
        <w:rPr>
          <w:rFonts w:ascii="Times New Roman" w:hAnsi="Times New Roman" w:cs="Times New Roman"/>
          <w:b/>
          <w:iCs/>
          <w:sz w:val="20"/>
          <w:szCs w:val="22"/>
        </w:rPr>
        <w:t>.</w:t>
      </w:r>
      <w:r w:rsidRPr="00F2243D">
        <w:rPr>
          <w:rFonts w:ascii="Times New Roman" w:hAnsi="Times New Roman" w:cs="Times New Roman"/>
          <w:b/>
          <w:iCs/>
          <w:sz w:val="20"/>
          <w:szCs w:val="22"/>
        </w:rPr>
        <w:t xml:space="preserve"> II pirkimo objekto dalis </w:t>
      </w:r>
      <w:r w:rsidRPr="00982E50">
        <w:rPr>
          <w:rFonts w:ascii="Times New Roman" w:hAnsi="Times New Roman" w:cs="Times New Roman"/>
          <w:b/>
          <w:iCs/>
          <w:sz w:val="20"/>
          <w:szCs w:val="22"/>
        </w:rPr>
        <w:t>Stomatologijos prietaisai-atsiurbimo sistema</w:t>
      </w:r>
      <w:r w:rsidRPr="00F2243D">
        <w:rPr>
          <w:rFonts w:ascii="Times New Roman" w:hAnsi="Times New Roman" w:cs="Times New Roman"/>
          <w:b/>
          <w:iCs/>
          <w:sz w:val="20"/>
          <w:szCs w:val="22"/>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45"/>
        <w:gridCol w:w="1134"/>
        <w:gridCol w:w="1418"/>
        <w:gridCol w:w="1417"/>
      </w:tblGrid>
      <w:tr w:rsidR="00982E50" w:rsidRPr="004C392F" w14:paraId="467A535B" w14:textId="77777777" w:rsidTr="00A557C5">
        <w:tc>
          <w:tcPr>
            <w:tcW w:w="567" w:type="dxa"/>
            <w:shd w:val="clear" w:color="auto" w:fill="C6D9F1"/>
            <w:vAlign w:val="center"/>
          </w:tcPr>
          <w:p w14:paraId="3F19B418" w14:textId="77777777" w:rsidR="00982E50" w:rsidRPr="006B1913" w:rsidRDefault="00982E50" w:rsidP="00A557C5">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5245" w:type="dxa"/>
            <w:shd w:val="clear" w:color="auto" w:fill="C6D9F1"/>
            <w:vAlign w:val="center"/>
          </w:tcPr>
          <w:p w14:paraId="581ECB34" w14:textId="77777777" w:rsidR="00982E50" w:rsidRPr="006B1913" w:rsidRDefault="00982E50" w:rsidP="00A557C5">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1134" w:type="dxa"/>
            <w:shd w:val="clear" w:color="auto" w:fill="C6D9F1"/>
            <w:vAlign w:val="center"/>
          </w:tcPr>
          <w:p w14:paraId="3066812E" w14:textId="77777777" w:rsidR="00982E50" w:rsidRPr="006B1913" w:rsidRDefault="00982E50" w:rsidP="00A557C5">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Mato vnt.</w:t>
            </w:r>
          </w:p>
        </w:tc>
        <w:tc>
          <w:tcPr>
            <w:tcW w:w="1418" w:type="dxa"/>
            <w:shd w:val="clear" w:color="auto" w:fill="C6D9F1"/>
            <w:vAlign w:val="center"/>
          </w:tcPr>
          <w:p w14:paraId="67767BC7" w14:textId="77777777" w:rsidR="00982E50" w:rsidRPr="006B1913" w:rsidRDefault="00982E50" w:rsidP="00A557C5">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477778BB" w14:textId="77777777" w:rsidR="00982E50" w:rsidRPr="004C392F" w:rsidRDefault="00982E50" w:rsidP="00A557C5">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417" w:type="dxa"/>
            <w:shd w:val="clear" w:color="auto" w:fill="C6D9F1"/>
          </w:tcPr>
          <w:p w14:paraId="4D5F65F0" w14:textId="77777777" w:rsidR="00982E50" w:rsidRDefault="00982E50" w:rsidP="00A557C5">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Kaina Eur be PVM</w:t>
            </w:r>
          </w:p>
          <w:p w14:paraId="5FD69761" w14:textId="77777777" w:rsidR="00982E50" w:rsidRPr="006B1913" w:rsidRDefault="00982E50" w:rsidP="00A557C5">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w:t>
            </w:r>
            <w:r w:rsidRPr="00C018C3">
              <w:rPr>
                <w:rFonts w:ascii="Times New Roman" w:eastAsia="Times New Roman" w:hAnsi="Times New Roman" w:cs="Times New Roman"/>
                <w:b/>
                <w:i/>
                <w:sz w:val="20"/>
                <w:szCs w:val="22"/>
                <w:lang w:eastAsia="en-US"/>
              </w:rPr>
              <w:t>3x4</w:t>
            </w:r>
            <w:r>
              <w:rPr>
                <w:rFonts w:ascii="Times New Roman" w:eastAsia="Times New Roman" w:hAnsi="Times New Roman" w:cs="Times New Roman"/>
                <w:b/>
                <w:sz w:val="20"/>
                <w:szCs w:val="22"/>
                <w:lang w:eastAsia="en-US"/>
              </w:rPr>
              <w:t>)</w:t>
            </w:r>
          </w:p>
        </w:tc>
      </w:tr>
      <w:tr w:rsidR="00982E50" w:rsidRPr="004C392F" w14:paraId="1B9F63F0" w14:textId="77777777" w:rsidTr="00A557C5">
        <w:tc>
          <w:tcPr>
            <w:tcW w:w="567" w:type="dxa"/>
            <w:vAlign w:val="center"/>
          </w:tcPr>
          <w:p w14:paraId="5DDCB235" w14:textId="77777777" w:rsidR="00982E50" w:rsidRPr="006B1913" w:rsidRDefault="00982E50" w:rsidP="00A557C5">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5245" w:type="dxa"/>
            <w:vAlign w:val="center"/>
          </w:tcPr>
          <w:p w14:paraId="76AD8786" w14:textId="77777777" w:rsidR="00982E50" w:rsidRPr="006B1913" w:rsidRDefault="00982E50" w:rsidP="00A557C5">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1134" w:type="dxa"/>
            <w:vAlign w:val="center"/>
          </w:tcPr>
          <w:p w14:paraId="7A350B93" w14:textId="77777777" w:rsidR="00982E50" w:rsidRPr="006B1913" w:rsidRDefault="00982E50" w:rsidP="00A557C5">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418" w:type="dxa"/>
            <w:vAlign w:val="center"/>
          </w:tcPr>
          <w:p w14:paraId="6009F5D2" w14:textId="77777777" w:rsidR="00982E50" w:rsidRPr="004C392F" w:rsidRDefault="00982E50" w:rsidP="00A557C5">
            <w:pPr>
              <w:spacing w:after="0" w:line="240" w:lineRule="auto"/>
              <w:jc w:val="center"/>
              <w:rPr>
                <w:rFonts w:ascii="Times New Roman" w:eastAsia="Times New Roman" w:hAnsi="Times New Roman" w:cs="Times New Roman"/>
                <w:i/>
                <w:sz w:val="22"/>
                <w:szCs w:val="22"/>
                <w:lang w:eastAsia="en-US"/>
              </w:rPr>
            </w:pPr>
            <w:r w:rsidRPr="004C392F">
              <w:rPr>
                <w:rFonts w:ascii="Times New Roman" w:eastAsia="Times New Roman" w:hAnsi="Times New Roman" w:cs="Times New Roman"/>
                <w:i/>
                <w:sz w:val="22"/>
                <w:szCs w:val="22"/>
                <w:lang w:eastAsia="en-US"/>
              </w:rPr>
              <w:t>4</w:t>
            </w:r>
          </w:p>
        </w:tc>
        <w:tc>
          <w:tcPr>
            <w:tcW w:w="1417" w:type="dxa"/>
          </w:tcPr>
          <w:p w14:paraId="79285705" w14:textId="77777777" w:rsidR="00982E50" w:rsidRPr="004C392F" w:rsidRDefault="00982E50" w:rsidP="00A557C5">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r>
      <w:tr w:rsidR="00982E50" w:rsidRPr="004C392F" w14:paraId="53A83DD1" w14:textId="77777777" w:rsidTr="00880CBC">
        <w:trPr>
          <w:trHeight w:val="280"/>
        </w:trPr>
        <w:tc>
          <w:tcPr>
            <w:tcW w:w="567" w:type="dxa"/>
            <w:vAlign w:val="center"/>
          </w:tcPr>
          <w:p w14:paraId="4CC9B13F" w14:textId="77777777" w:rsidR="00982E50" w:rsidRPr="006B1913" w:rsidRDefault="00982E50" w:rsidP="00A557C5">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lastRenderedPageBreak/>
              <w:t>1.</w:t>
            </w:r>
          </w:p>
        </w:tc>
        <w:tc>
          <w:tcPr>
            <w:tcW w:w="5245" w:type="dxa"/>
            <w:vAlign w:val="center"/>
          </w:tcPr>
          <w:p w14:paraId="70A1AD87" w14:textId="350EE9C8" w:rsidR="00982E50" w:rsidRPr="00CE70E7" w:rsidRDefault="00152638" w:rsidP="00A557C5">
            <w:pPr>
              <w:spacing w:after="0" w:line="240" w:lineRule="auto"/>
              <w:contextualSpacing/>
              <w:jc w:val="both"/>
              <w:rPr>
                <w:rFonts w:ascii="Times New Roman" w:eastAsia="Times New Roman" w:hAnsi="Times New Roman" w:cs="Times New Roman"/>
                <w:sz w:val="24"/>
                <w:szCs w:val="24"/>
                <w:lang w:eastAsia="en-US"/>
              </w:rPr>
            </w:pPr>
            <w:r w:rsidRPr="00152638">
              <w:rPr>
                <w:rFonts w:ascii="Times New Roman" w:hAnsi="Times New Roman" w:cs="Times New Roman"/>
                <w:color w:val="000000" w:themeColor="text1"/>
                <w:sz w:val="20"/>
                <w:szCs w:val="24"/>
              </w:rPr>
              <w:t xml:space="preserve">Autonomine atsiurbimo sistema </w:t>
            </w:r>
            <w:r w:rsidR="00982E50" w:rsidRPr="00514883">
              <w:rPr>
                <w:rFonts w:ascii="Times New Roman" w:eastAsia="Arial" w:hAnsi="Times New Roman" w:cs="Times New Roman"/>
                <w:color w:val="FF0000"/>
                <w:sz w:val="20"/>
                <w:szCs w:val="24"/>
              </w:rPr>
              <w:t>(gamintojas, modelis</w:t>
            </w:r>
            <w:r w:rsidR="00982E50">
              <w:rPr>
                <w:rFonts w:ascii="Times New Roman" w:eastAsia="Arial" w:hAnsi="Times New Roman" w:cs="Times New Roman"/>
                <w:color w:val="FF0000"/>
                <w:sz w:val="20"/>
                <w:szCs w:val="24"/>
              </w:rPr>
              <w:t xml:space="preserve"> [nurodo tiekėjas]</w:t>
            </w:r>
            <w:r w:rsidR="00982E50" w:rsidRPr="00514883">
              <w:rPr>
                <w:rFonts w:ascii="Times New Roman" w:eastAsia="Arial" w:hAnsi="Times New Roman" w:cs="Times New Roman"/>
                <w:color w:val="FF0000"/>
                <w:sz w:val="20"/>
                <w:szCs w:val="24"/>
              </w:rPr>
              <w:t>)</w:t>
            </w:r>
          </w:p>
        </w:tc>
        <w:tc>
          <w:tcPr>
            <w:tcW w:w="1134" w:type="dxa"/>
            <w:vAlign w:val="center"/>
          </w:tcPr>
          <w:p w14:paraId="058B069D" w14:textId="41D4616A" w:rsidR="00982E50" w:rsidRPr="006B1913" w:rsidRDefault="00152638" w:rsidP="00880CBC">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 xml:space="preserve">3 </w:t>
            </w:r>
            <w:r w:rsidR="00982E50">
              <w:rPr>
                <w:rFonts w:ascii="Times New Roman" w:eastAsia="Times New Roman" w:hAnsi="Times New Roman" w:cs="Times New Roman"/>
                <w:sz w:val="20"/>
                <w:szCs w:val="22"/>
                <w:lang w:eastAsia="en-US"/>
              </w:rPr>
              <w:t>vnt.</w:t>
            </w:r>
          </w:p>
        </w:tc>
        <w:tc>
          <w:tcPr>
            <w:tcW w:w="1418" w:type="dxa"/>
            <w:vAlign w:val="center"/>
          </w:tcPr>
          <w:p w14:paraId="41895E2C" w14:textId="77777777" w:rsidR="00982E50" w:rsidRPr="004C392F" w:rsidRDefault="00982E50" w:rsidP="00880CBC">
            <w:pPr>
              <w:spacing w:after="0" w:line="240" w:lineRule="auto"/>
              <w:jc w:val="center"/>
              <w:rPr>
                <w:rFonts w:ascii="Times New Roman" w:eastAsia="Times New Roman" w:hAnsi="Times New Roman" w:cs="Times New Roman"/>
                <w:sz w:val="22"/>
                <w:szCs w:val="22"/>
                <w:lang w:eastAsia="en-US"/>
              </w:rPr>
            </w:pPr>
          </w:p>
        </w:tc>
        <w:tc>
          <w:tcPr>
            <w:tcW w:w="1417" w:type="dxa"/>
            <w:vAlign w:val="center"/>
          </w:tcPr>
          <w:p w14:paraId="4DEE8D1C" w14:textId="77777777" w:rsidR="00982E50" w:rsidRPr="004C392F" w:rsidRDefault="00982E50" w:rsidP="00880CBC">
            <w:pPr>
              <w:spacing w:after="0" w:line="240" w:lineRule="auto"/>
              <w:jc w:val="center"/>
              <w:rPr>
                <w:rFonts w:ascii="Times New Roman" w:eastAsia="Times New Roman" w:hAnsi="Times New Roman" w:cs="Times New Roman"/>
                <w:sz w:val="22"/>
                <w:szCs w:val="22"/>
                <w:lang w:eastAsia="en-US"/>
              </w:rPr>
            </w:pPr>
          </w:p>
        </w:tc>
      </w:tr>
      <w:tr w:rsidR="00982E50" w:rsidRPr="004C392F" w14:paraId="373BD945" w14:textId="77777777" w:rsidTr="00A557C5">
        <w:trPr>
          <w:trHeight w:val="171"/>
        </w:trPr>
        <w:tc>
          <w:tcPr>
            <w:tcW w:w="8364" w:type="dxa"/>
            <w:gridSpan w:val="4"/>
            <w:vAlign w:val="center"/>
          </w:tcPr>
          <w:p w14:paraId="7858622D" w14:textId="77777777" w:rsidR="00982E50" w:rsidRPr="006B1913" w:rsidRDefault="00982E50" w:rsidP="00A557C5">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417" w:type="dxa"/>
            <w:vAlign w:val="center"/>
          </w:tcPr>
          <w:p w14:paraId="71BB3DB9" w14:textId="77777777" w:rsidR="00982E50" w:rsidRPr="004C392F" w:rsidRDefault="00982E50" w:rsidP="00A557C5">
            <w:pPr>
              <w:spacing w:after="0" w:line="240" w:lineRule="auto"/>
              <w:jc w:val="center"/>
              <w:rPr>
                <w:rFonts w:ascii="Times New Roman" w:eastAsia="Times New Roman" w:hAnsi="Times New Roman" w:cs="Times New Roman"/>
                <w:b/>
                <w:sz w:val="22"/>
                <w:szCs w:val="22"/>
                <w:lang w:eastAsia="en-US"/>
              </w:rPr>
            </w:pPr>
          </w:p>
        </w:tc>
      </w:tr>
      <w:tr w:rsidR="00982E50" w:rsidRPr="004C392F" w14:paraId="17ADE0CF" w14:textId="77777777" w:rsidTr="00A557C5">
        <w:trPr>
          <w:trHeight w:val="176"/>
        </w:trPr>
        <w:tc>
          <w:tcPr>
            <w:tcW w:w="8364" w:type="dxa"/>
            <w:gridSpan w:val="4"/>
            <w:vAlign w:val="center"/>
          </w:tcPr>
          <w:p w14:paraId="0E0AF7AC" w14:textId="77777777" w:rsidR="00982E50" w:rsidRPr="006B1913" w:rsidRDefault="00982E50" w:rsidP="00A557C5">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417" w:type="dxa"/>
            <w:vAlign w:val="center"/>
          </w:tcPr>
          <w:p w14:paraId="55CC3F86" w14:textId="77777777" w:rsidR="00982E50" w:rsidRPr="004C392F" w:rsidRDefault="00982E50" w:rsidP="00A557C5">
            <w:pPr>
              <w:spacing w:after="0" w:line="240" w:lineRule="auto"/>
              <w:jc w:val="center"/>
              <w:rPr>
                <w:rFonts w:ascii="Times New Roman" w:eastAsia="Times New Roman" w:hAnsi="Times New Roman" w:cs="Times New Roman"/>
                <w:b/>
                <w:sz w:val="22"/>
                <w:szCs w:val="22"/>
                <w:lang w:eastAsia="en-US"/>
              </w:rPr>
            </w:pPr>
          </w:p>
        </w:tc>
      </w:tr>
      <w:tr w:rsidR="00982E50" w:rsidRPr="004C392F" w14:paraId="25B12490" w14:textId="77777777" w:rsidTr="00A557C5">
        <w:trPr>
          <w:trHeight w:val="208"/>
        </w:trPr>
        <w:tc>
          <w:tcPr>
            <w:tcW w:w="8364" w:type="dxa"/>
            <w:gridSpan w:val="4"/>
            <w:vAlign w:val="center"/>
          </w:tcPr>
          <w:p w14:paraId="0496129C" w14:textId="77777777" w:rsidR="00982E50" w:rsidRPr="006B1913" w:rsidRDefault="00982E50" w:rsidP="00A557C5">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417" w:type="dxa"/>
            <w:vAlign w:val="center"/>
          </w:tcPr>
          <w:p w14:paraId="0C54A100" w14:textId="77777777" w:rsidR="00982E50" w:rsidRPr="004C392F" w:rsidRDefault="00982E50" w:rsidP="00A557C5">
            <w:pPr>
              <w:spacing w:after="0" w:line="240" w:lineRule="auto"/>
              <w:jc w:val="center"/>
              <w:rPr>
                <w:rFonts w:ascii="Times New Roman" w:eastAsia="Times New Roman" w:hAnsi="Times New Roman" w:cs="Times New Roman"/>
                <w:b/>
                <w:sz w:val="22"/>
                <w:szCs w:val="22"/>
                <w:lang w:eastAsia="en-US"/>
              </w:rPr>
            </w:pPr>
          </w:p>
        </w:tc>
      </w:tr>
    </w:tbl>
    <w:p w14:paraId="17D47E8F" w14:textId="77777777" w:rsidR="00982E50" w:rsidRPr="00F2243D" w:rsidRDefault="00982E50" w:rsidP="00982E50">
      <w:pPr>
        <w:tabs>
          <w:tab w:val="left" w:pos="1134"/>
        </w:tabs>
        <w:spacing w:after="0" w:line="240" w:lineRule="auto"/>
        <w:rPr>
          <w:rFonts w:ascii="Times New Roman" w:hAnsi="Times New Roman" w:cs="Times New Roman"/>
          <w:sz w:val="24"/>
          <w:szCs w:val="22"/>
        </w:rPr>
      </w:pPr>
      <w:r w:rsidRPr="00F2243D">
        <w:rPr>
          <w:rFonts w:ascii="Times New Roman" w:hAnsi="Times New Roman" w:cs="Times New Roman"/>
          <w:sz w:val="24"/>
          <w:szCs w:val="22"/>
        </w:rPr>
        <w:t>Pasiūlymo kaina EUR su PVM žodžiais: ______________________________________________</w:t>
      </w:r>
    </w:p>
    <w:p w14:paraId="4E07EA0C" w14:textId="77777777" w:rsidR="00982E50" w:rsidRDefault="00982E50" w:rsidP="00982E50">
      <w:pPr>
        <w:tabs>
          <w:tab w:val="left" w:pos="1134"/>
        </w:tabs>
        <w:spacing w:after="0" w:line="240" w:lineRule="auto"/>
        <w:rPr>
          <w:rFonts w:ascii="Times New Roman" w:eastAsia="Calibri" w:hAnsi="Times New Roman" w:cs="Times New Roman"/>
          <w:sz w:val="24"/>
          <w:szCs w:val="22"/>
        </w:rPr>
      </w:pPr>
      <w:r w:rsidRPr="00F2243D">
        <w:rPr>
          <w:rFonts w:ascii="Times New Roman" w:eastAsia="Calibri" w:hAnsi="Times New Roman" w:cs="Times New Roman"/>
          <w:sz w:val="24"/>
          <w:szCs w:val="22"/>
        </w:rPr>
        <w:t>Jei „PVM“ laukas nepildomas, nurodykite priežastis, dėl kurių PVM nemokamas: ______________</w:t>
      </w:r>
    </w:p>
    <w:p w14:paraId="20AAADBF" w14:textId="77777777" w:rsidR="00982E50" w:rsidRDefault="00982E50" w:rsidP="00982E50">
      <w:pPr>
        <w:tabs>
          <w:tab w:val="left" w:pos="1134"/>
          <w:tab w:val="left" w:pos="1276"/>
        </w:tabs>
        <w:spacing w:after="0" w:line="240" w:lineRule="auto"/>
        <w:jc w:val="both"/>
        <w:rPr>
          <w:rFonts w:ascii="Times New Roman" w:hAnsi="Times New Roman" w:cs="Times New Roman"/>
          <w:iCs/>
          <w:sz w:val="24"/>
          <w:szCs w:val="22"/>
        </w:rPr>
      </w:pPr>
    </w:p>
    <w:p w14:paraId="47B266A4" w14:textId="75ED1A66" w:rsidR="00982E50" w:rsidRPr="00637F3F" w:rsidRDefault="00982E50" w:rsidP="00982E50">
      <w:pPr>
        <w:pStyle w:val="Sraopastraipa"/>
        <w:numPr>
          <w:ilvl w:val="2"/>
          <w:numId w:val="9"/>
        </w:numPr>
        <w:tabs>
          <w:tab w:val="left" w:pos="1134"/>
          <w:tab w:val="left" w:pos="1276"/>
        </w:tabs>
        <w:spacing w:after="0" w:line="240" w:lineRule="auto"/>
        <w:ind w:hanging="513"/>
        <w:jc w:val="both"/>
        <w:rPr>
          <w:rFonts w:ascii="Times New Roman" w:hAnsi="Times New Roman" w:cs="Times New Roman"/>
          <w:b/>
          <w:iCs/>
          <w:sz w:val="24"/>
          <w:szCs w:val="22"/>
        </w:rPr>
      </w:pPr>
      <w:r w:rsidRPr="00002351">
        <w:rPr>
          <w:rFonts w:ascii="Times New Roman" w:hAnsi="Times New Roman" w:cs="Times New Roman"/>
          <w:b/>
          <w:iCs/>
          <w:sz w:val="24"/>
          <w:szCs w:val="22"/>
        </w:rPr>
        <w:t>III prikimo objekto dalis „</w:t>
      </w:r>
      <w:r w:rsidRPr="00982E50">
        <w:rPr>
          <w:rFonts w:ascii="Times New Roman" w:hAnsi="Times New Roman" w:cs="Times New Roman"/>
          <w:b/>
          <w:color w:val="000000" w:themeColor="text1"/>
          <w:sz w:val="24"/>
          <w:szCs w:val="24"/>
        </w:rPr>
        <w:t>Metalas, gipsas ir kt</w:t>
      </w:r>
      <w:r w:rsidRPr="00002351">
        <w:rPr>
          <w:rFonts w:ascii="Times New Roman" w:hAnsi="Times New Roman" w:cs="Times New Roman"/>
          <w:b/>
          <w:color w:val="000000" w:themeColor="text1"/>
          <w:sz w:val="24"/>
          <w:szCs w:val="24"/>
        </w:rPr>
        <w:t>“</w:t>
      </w:r>
    </w:p>
    <w:p w14:paraId="2218774C" w14:textId="77777777" w:rsidR="00982E50" w:rsidRPr="0013498A" w:rsidRDefault="00982E50" w:rsidP="00982E50">
      <w:pPr>
        <w:tabs>
          <w:tab w:val="left" w:pos="1134"/>
          <w:tab w:val="left" w:pos="1276"/>
        </w:tabs>
        <w:spacing w:after="0" w:line="240" w:lineRule="auto"/>
        <w:jc w:val="both"/>
        <w:rPr>
          <w:rFonts w:ascii="Times New Roman" w:hAnsi="Times New Roman" w:cs="Times New Roman"/>
          <w:b/>
          <w:iCs/>
          <w:sz w:val="10"/>
          <w:szCs w:val="22"/>
        </w:rPr>
      </w:pPr>
    </w:p>
    <w:p w14:paraId="1FA570A8" w14:textId="3E9C3A2B" w:rsidR="00982E50" w:rsidRPr="00002351" w:rsidRDefault="00982E50" w:rsidP="00982E50">
      <w:pPr>
        <w:pStyle w:val="Sraopastraipa"/>
        <w:tabs>
          <w:tab w:val="left" w:pos="1134"/>
          <w:tab w:val="left" w:pos="1276"/>
        </w:tabs>
        <w:spacing w:after="0" w:line="240" w:lineRule="auto"/>
        <w:ind w:left="1080"/>
        <w:jc w:val="center"/>
        <w:rPr>
          <w:rFonts w:ascii="Times New Roman" w:hAnsi="Times New Roman" w:cs="Times New Roman"/>
          <w:b/>
          <w:iCs/>
          <w:sz w:val="20"/>
          <w:szCs w:val="22"/>
        </w:rPr>
      </w:pPr>
      <w:r w:rsidRPr="00002351">
        <w:rPr>
          <w:rFonts w:ascii="Times New Roman" w:hAnsi="Times New Roman" w:cs="Times New Roman"/>
          <w:b/>
          <w:iCs/>
          <w:sz w:val="20"/>
          <w:szCs w:val="22"/>
        </w:rPr>
        <w:t>6 lentelė. „Pasiūlymo kaina</w:t>
      </w:r>
      <w:r>
        <w:rPr>
          <w:rFonts w:ascii="Times New Roman" w:hAnsi="Times New Roman" w:cs="Times New Roman"/>
          <w:b/>
          <w:iCs/>
          <w:sz w:val="20"/>
          <w:szCs w:val="22"/>
        </w:rPr>
        <w:t>.</w:t>
      </w:r>
      <w:r w:rsidRPr="00002351">
        <w:rPr>
          <w:rFonts w:ascii="Times New Roman" w:hAnsi="Times New Roman" w:cs="Times New Roman"/>
          <w:b/>
          <w:iCs/>
          <w:sz w:val="20"/>
          <w:szCs w:val="22"/>
        </w:rPr>
        <w:t xml:space="preserve"> III pirkimo objekto dalis </w:t>
      </w:r>
      <w:r>
        <w:rPr>
          <w:rFonts w:ascii="Times New Roman" w:hAnsi="Times New Roman" w:cs="Times New Roman"/>
          <w:b/>
          <w:iCs/>
          <w:sz w:val="20"/>
          <w:szCs w:val="22"/>
        </w:rPr>
        <w:t>„</w:t>
      </w:r>
      <w:r w:rsidRPr="00982E50">
        <w:rPr>
          <w:rFonts w:ascii="Times New Roman" w:hAnsi="Times New Roman" w:cs="Times New Roman"/>
          <w:b/>
          <w:color w:val="000000" w:themeColor="text1"/>
          <w:sz w:val="20"/>
          <w:szCs w:val="24"/>
        </w:rPr>
        <w:t>Metalas, gipsas ir kt</w:t>
      </w:r>
      <w:r w:rsidRPr="00002351">
        <w:rPr>
          <w:rFonts w:ascii="Times New Roman" w:hAnsi="Times New Roman" w:cs="Times New Roman"/>
          <w:b/>
          <w:color w:val="000000" w:themeColor="text1"/>
          <w:sz w:val="20"/>
          <w:szCs w:val="24"/>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8"/>
        <w:gridCol w:w="1418"/>
        <w:gridCol w:w="1559"/>
        <w:gridCol w:w="1559"/>
      </w:tblGrid>
      <w:tr w:rsidR="00982E50" w:rsidRPr="004C392F" w14:paraId="59FA31C6" w14:textId="77777777" w:rsidTr="00B7596E">
        <w:tc>
          <w:tcPr>
            <w:tcW w:w="567" w:type="dxa"/>
            <w:shd w:val="clear" w:color="auto" w:fill="C6D9F1"/>
            <w:vAlign w:val="center"/>
          </w:tcPr>
          <w:p w14:paraId="28DFB2E7" w14:textId="77777777" w:rsidR="00982E50" w:rsidRPr="006B1913" w:rsidRDefault="00982E50" w:rsidP="00A557C5">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4678" w:type="dxa"/>
            <w:shd w:val="clear" w:color="auto" w:fill="C6D9F1"/>
            <w:vAlign w:val="center"/>
          </w:tcPr>
          <w:p w14:paraId="28DF018A" w14:textId="77777777" w:rsidR="00982E50" w:rsidRPr="006B1913" w:rsidRDefault="00982E50" w:rsidP="00A557C5">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1418" w:type="dxa"/>
            <w:shd w:val="clear" w:color="auto" w:fill="C6D9F1"/>
            <w:vAlign w:val="center"/>
          </w:tcPr>
          <w:p w14:paraId="0E4AD8C3" w14:textId="12331C68" w:rsidR="00982E50" w:rsidRPr="006B1913" w:rsidRDefault="00B7596E" w:rsidP="00A557C5">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r w:rsidRPr="006B1913">
              <w:rPr>
                <w:rFonts w:ascii="Times New Roman" w:eastAsia="Times New Roman" w:hAnsi="Times New Roman" w:cs="Times New Roman"/>
                <w:b/>
                <w:sz w:val="20"/>
                <w:szCs w:val="22"/>
                <w:lang w:eastAsia="en-US"/>
              </w:rPr>
              <w:t>Mato vnt.</w:t>
            </w:r>
          </w:p>
        </w:tc>
        <w:tc>
          <w:tcPr>
            <w:tcW w:w="1559" w:type="dxa"/>
            <w:shd w:val="clear" w:color="auto" w:fill="C6D9F1"/>
            <w:vAlign w:val="center"/>
          </w:tcPr>
          <w:p w14:paraId="686A6B35" w14:textId="77777777" w:rsidR="00982E50" w:rsidRPr="006B1913" w:rsidRDefault="00982E50" w:rsidP="00A557C5">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559FBD33" w14:textId="77777777" w:rsidR="00982E50" w:rsidRPr="004C392F" w:rsidRDefault="00982E50" w:rsidP="00A557C5">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559" w:type="dxa"/>
            <w:shd w:val="clear" w:color="auto" w:fill="C6D9F1"/>
          </w:tcPr>
          <w:p w14:paraId="6C2A2B69" w14:textId="77777777" w:rsidR="00982E50" w:rsidRDefault="00982E50" w:rsidP="00A557C5">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Kaina Eur be PVM</w:t>
            </w:r>
          </w:p>
          <w:p w14:paraId="28D04BD7" w14:textId="77777777" w:rsidR="00982E50" w:rsidRPr="006B1913" w:rsidRDefault="00982E50" w:rsidP="00A557C5">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w:t>
            </w:r>
            <w:r w:rsidRPr="00C018C3">
              <w:rPr>
                <w:rFonts w:ascii="Times New Roman" w:eastAsia="Times New Roman" w:hAnsi="Times New Roman" w:cs="Times New Roman"/>
                <w:b/>
                <w:i/>
                <w:sz w:val="20"/>
                <w:szCs w:val="22"/>
                <w:lang w:eastAsia="en-US"/>
              </w:rPr>
              <w:t>3x4</w:t>
            </w:r>
            <w:r>
              <w:rPr>
                <w:rFonts w:ascii="Times New Roman" w:eastAsia="Times New Roman" w:hAnsi="Times New Roman" w:cs="Times New Roman"/>
                <w:b/>
                <w:sz w:val="20"/>
                <w:szCs w:val="22"/>
                <w:lang w:eastAsia="en-US"/>
              </w:rPr>
              <w:t>)</w:t>
            </w:r>
          </w:p>
        </w:tc>
      </w:tr>
      <w:tr w:rsidR="00982E50" w:rsidRPr="004C392F" w14:paraId="3E579FD4" w14:textId="77777777" w:rsidTr="00B7596E">
        <w:tc>
          <w:tcPr>
            <w:tcW w:w="567" w:type="dxa"/>
            <w:vAlign w:val="center"/>
          </w:tcPr>
          <w:p w14:paraId="6E545B62" w14:textId="77777777" w:rsidR="00982E50" w:rsidRPr="006B1913" w:rsidRDefault="00982E50" w:rsidP="00A557C5">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4678" w:type="dxa"/>
            <w:vAlign w:val="center"/>
          </w:tcPr>
          <w:p w14:paraId="3542B25E" w14:textId="77777777" w:rsidR="00982E50" w:rsidRPr="006B1913" w:rsidRDefault="00982E50" w:rsidP="00A557C5">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1418" w:type="dxa"/>
            <w:vAlign w:val="center"/>
          </w:tcPr>
          <w:p w14:paraId="5AC18C0D" w14:textId="77777777" w:rsidR="00982E50" w:rsidRPr="006B1913" w:rsidRDefault="00982E50" w:rsidP="00A557C5">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559" w:type="dxa"/>
            <w:vAlign w:val="center"/>
          </w:tcPr>
          <w:p w14:paraId="4E26A8A3" w14:textId="77777777" w:rsidR="00982E50" w:rsidRPr="004C392F" w:rsidRDefault="00982E50" w:rsidP="00A557C5">
            <w:pPr>
              <w:spacing w:after="0" w:line="240" w:lineRule="auto"/>
              <w:jc w:val="center"/>
              <w:rPr>
                <w:rFonts w:ascii="Times New Roman" w:eastAsia="Times New Roman" w:hAnsi="Times New Roman" w:cs="Times New Roman"/>
                <w:i/>
                <w:sz w:val="22"/>
                <w:szCs w:val="22"/>
                <w:lang w:eastAsia="en-US"/>
              </w:rPr>
            </w:pPr>
            <w:r w:rsidRPr="004C392F">
              <w:rPr>
                <w:rFonts w:ascii="Times New Roman" w:eastAsia="Times New Roman" w:hAnsi="Times New Roman" w:cs="Times New Roman"/>
                <w:i/>
                <w:sz w:val="22"/>
                <w:szCs w:val="22"/>
                <w:lang w:eastAsia="en-US"/>
              </w:rPr>
              <w:t>4</w:t>
            </w:r>
          </w:p>
        </w:tc>
        <w:tc>
          <w:tcPr>
            <w:tcW w:w="1559" w:type="dxa"/>
          </w:tcPr>
          <w:p w14:paraId="3C204DDB" w14:textId="77777777" w:rsidR="00982E50" w:rsidRPr="004C392F" w:rsidRDefault="00982E50" w:rsidP="00A557C5">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r>
      <w:tr w:rsidR="00B7596E" w:rsidRPr="004C392F" w14:paraId="55012CC9" w14:textId="77777777" w:rsidTr="00880CBC">
        <w:trPr>
          <w:trHeight w:val="280"/>
        </w:trPr>
        <w:tc>
          <w:tcPr>
            <w:tcW w:w="567" w:type="dxa"/>
          </w:tcPr>
          <w:p w14:paraId="429B569E" w14:textId="1A0AC911"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w:t>
            </w:r>
          </w:p>
        </w:tc>
        <w:tc>
          <w:tcPr>
            <w:tcW w:w="4678" w:type="dxa"/>
          </w:tcPr>
          <w:p w14:paraId="5C56B3A1" w14:textId="59D330E9" w:rsidR="00B7596E" w:rsidRPr="00CE70E7" w:rsidRDefault="00B7596E" w:rsidP="00B7596E">
            <w:pPr>
              <w:spacing w:after="0" w:line="240" w:lineRule="auto"/>
              <w:contextualSpacing/>
              <w:jc w:val="both"/>
              <w:rPr>
                <w:rFonts w:ascii="Times New Roman" w:eastAsia="Times New Roman" w:hAnsi="Times New Roman" w:cs="Times New Roman"/>
                <w:sz w:val="24"/>
                <w:szCs w:val="24"/>
                <w:lang w:eastAsia="en-US"/>
              </w:rPr>
            </w:pPr>
            <w:r w:rsidRPr="00227B38">
              <w:rPr>
                <w:rFonts w:ascii="Times New Roman" w:hAnsi="Times New Roman" w:cs="Times New Roman"/>
                <w:sz w:val="20"/>
                <w:szCs w:val="20"/>
              </w:rPr>
              <w:t>Metalas išimamiems protezams</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0536053A" w14:textId="2531F01C"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3 kg</w:t>
            </w:r>
          </w:p>
        </w:tc>
        <w:tc>
          <w:tcPr>
            <w:tcW w:w="1559" w:type="dxa"/>
            <w:vAlign w:val="center"/>
          </w:tcPr>
          <w:p w14:paraId="04733E77"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54301E24"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3CBF7815" w14:textId="77777777" w:rsidTr="00880CBC">
        <w:trPr>
          <w:trHeight w:val="280"/>
        </w:trPr>
        <w:tc>
          <w:tcPr>
            <w:tcW w:w="567" w:type="dxa"/>
          </w:tcPr>
          <w:p w14:paraId="06337EF6" w14:textId="2AD0409B"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w:t>
            </w:r>
          </w:p>
        </w:tc>
        <w:tc>
          <w:tcPr>
            <w:tcW w:w="4678" w:type="dxa"/>
          </w:tcPr>
          <w:p w14:paraId="009A6263" w14:textId="574D62A0"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Metalas keramikiniams vainikėliams</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3DBD1A3A" w14:textId="07D51859"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3 kg</w:t>
            </w:r>
          </w:p>
        </w:tc>
        <w:tc>
          <w:tcPr>
            <w:tcW w:w="1559" w:type="dxa"/>
            <w:vAlign w:val="center"/>
          </w:tcPr>
          <w:p w14:paraId="1AA3E7A2"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1CF9F883"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675FDECD" w14:textId="77777777" w:rsidTr="00880CBC">
        <w:trPr>
          <w:trHeight w:val="280"/>
        </w:trPr>
        <w:tc>
          <w:tcPr>
            <w:tcW w:w="567" w:type="dxa"/>
          </w:tcPr>
          <w:p w14:paraId="483E6680" w14:textId="124B5354"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3.</w:t>
            </w:r>
          </w:p>
        </w:tc>
        <w:tc>
          <w:tcPr>
            <w:tcW w:w="4678" w:type="dxa"/>
          </w:tcPr>
          <w:p w14:paraId="1CEF245A" w14:textId="3DF440E1"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Gipsas</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1D526119" w14:textId="1513CE53"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100 kg</w:t>
            </w:r>
          </w:p>
        </w:tc>
        <w:tc>
          <w:tcPr>
            <w:tcW w:w="1559" w:type="dxa"/>
            <w:vAlign w:val="center"/>
          </w:tcPr>
          <w:p w14:paraId="7C63ABBC"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16C03938"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179EFA09" w14:textId="77777777" w:rsidTr="00880CBC">
        <w:trPr>
          <w:trHeight w:val="280"/>
        </w:trPr>
        <w:tc>
          <w:tcPr>
            <w:tcW w:w="567" w:type="dxa"/>
          </w:tcPr>
          <w:p w14:paraId="06C75E70" w14:textId="6EC868E6"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4.</w:t>
            </w:r>
          </w:p>
        </w:tc>
        <w:tc>
          <w:tcPr>
            <w:tcW w:w="4678" w:type="dxa"/>
          </w:tcPr>
          <w:p w14:paraId="297E979A" w14:textId="1D9CA0CD"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Gipsas (artikuliacinis)</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788AA929" w14:textId="33DEFE46"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40 kg</w:t>
            </w:r>
          </w:p>
        </w:tc>
        <w:tc>
          <w:tcPr>
            <w:tcW w:w="1559" w:type="dxa"/>
            <w:vAlign w:val="center"/>
          </w:tcPr>
          <w:p w14:paraId="7A888F43"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63ED09D4"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1264F986" w14:textId="77777777" w:rsidTr="00880CBC">
        <w:trPr>
          <w:trHeight w:val="280"/>
        </w:trPr>
        <w:tc>
          <w:tcPr>
            <w:tcW w:w="567" w:type="dxa"/>
          </w:tcPr>
          <w:p w14:paraId="557FD6AB" w14:textId="196D1FEA"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5.</w:t>
            </w:r>
          </w:p>
        </w:tc>
        <w:tc>
          <w:tcPr>
            <w:tcW w:w="4678" w:type="dxa"/>
          </w:tcPr>
          <w:p w14:paraId="245B4AD8" w14:textId="7916ABBB"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Pakavimo masė</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8658EB">
              <w:rPr>
                <w:rFonts w:ascii="Times New Roman" w:eastAsia="Arial" w:hAnsi="Times New Roman" w:cs="Times New Roman"/>
                <w:color w:val="FF0000"/>
                <w:sz w:val="20"/>
                <w:szCs w:val="24"/>
              </w:rPr>
              <w:t xml:space="preserve"> </w:t>
            </w:r>
            <w:r>
              <w:rPr>
                <w:rFonts w:ascii="Times New Roman" w:eastAsia="Arial" w:hAnsi="Times New Roman" w:cs="Times New Roman"/>
                <w:color w:val="FF0000"/>
                <w:sz w:val="20"/>
                <w:szCs w:val="24"/>
              </w:rPr>
              <w:t>[nurodo tiekėjas]</w:t>
            </w:r>
            <w:r w:rsidRPr="00514883">
              <w:rPr>
                <w:rFonts w:ascii="Times New Roman" w:eastAsia="Arial" w:hAnsi="Times New Roman" w:cs="Times New Roman"/>
                <w:color w:val="FF0000"/>
                <w:sz w:val="20"/>
                <w:szCs w:val="24"/>
              </w:rPr>
              <w:t>)</w:t>
            </w:r>
            <w:r w:rsidRPr="00227B38">
              <w:rPr>
                <w:rFonts w:ascii="Times New Roman" w:hAnsi="Times New Roman" w:cs="Times New Roman"/>
                <w:sz w:val="20"/>
                <w:szCs w:val="20"/>
              </w:rPr>
              <w:t xml:space="preserve"> </w:t>
            </w:r>
          </w:p>
        </w:tc>
        <w:tc>
          <w:tcPr>
            <w:tcW w:w="1418" w:type="dxa"/>
            <w:vAlign w:val="center"/>
          </w:tcPr>
          <w:p w14:paraId="5D530973" w14:textId="0CCD9F25"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20 kg</w:t>
            </w:r>
          </w:p>
        </w:tc>
        <w:tc>
          <w:tcPr>
            <w:tcW w:w="1559" w:type="dxa"/>
            <w:vAlign w:val="center"/>
          </w:tcPr>
          <w:p w14:paraId="559E5778"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368E7681"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18AD8C10" w14:textId="77777777" w:rsidTr="00880CBC">
        <w:trPr>
          <w:trHeight w:val="280"/>
        </w:trPr>
        <w:tc>
          <w:tcPr>
            <w:tcW w:w="567" w:type="dxa"/>
          </w:tcPr>
          <w:p w14:paraId="148D54E9" w14:textId="0A6E1E44"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6.</w:t>
            </w:r>
          </w:p>
        </w:tc>
        <w:tc>
          <w:tcPr>
            <w:tcW w:w="4678" w:type="dxa"/>
          </w:tcPr>
          <w:p w14:paraId="0CFF3D8C" w14:textId="75A04D99"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 xml:space="preserve">Pakavimo masė </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36E8E19A" w14:textId="475F0E81"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60 kg</w:t>
            </w:r>
          </w:p>
        </w:tc>
        <w:tc>
          <w:tcPr>
            <w:tcW w:w="1559" w:type="dxa"/>
            <w:vAlign w:val="center"/>
          </w:tcPr>
          <w:p w14:paraId="1F239E33"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3478C86B"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447827EB" w14:textId="77777777" w:rsidTr="00880CBC">
        <w:trPr>
          <w:trHeight w:val="280"/>
        </w:trPr>
        <w:tc>
          <w:tcPr>
            <w:tcW w:w="567" w:type="dxa"/>
          </w:tcPr>
          <w:p w14:paraId="637D439D" w14:textId="3D8BCA67"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7.</w:t>
            </w:r>
          </w:p>
        </w:tc>
        <w:tc>
          <w:tcPr>
            <w:tcW w:w="4678" w:type="dxa"/>
          </w:tcPr>
          <w:p w14:paraId="5797BB3F" w14:textId="4A24B67D"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Skystis pakavimo masei</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r w:rsidR="008658EB">
              <w:rPr>
                <w:rFonts w:ascii="Times New Roman" w:eastAsia="Arial" w:hAnsi="Times New Roman" w:cs="Times New Roman"/>
                <w:color w:val="FF0000"/>
                <w:sz w:val="20"/>
                <w:szCs w:val="24"/>
              </w:rPr>
              <w:t xml:space="preserve"> </w:t>
            </w:r>
          </w:p>
        </w:tc>
        <w:tc>
          <w:tcPr>
            <w:tcW w:w="1418" w:type="dxa"/>
            <w:vAlign w:val="center"/>
          </w:tcPr>
          <w:p w14:paraId="72F73839" w14:textId="24BC5051"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5 l</w:t>
            </w:r>
          </w:p>
        </w:tc>
        <w:tc>
          <w:tcPr>
            <w:tcW w:w="1559" w:type="dxa"/>
            <w:vAlign w:val="center"/>
          </w:tcPr>
          <w:p w14:paraId="1134E8D5"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35D4EC40"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360FB1CF" w14:textId="77777777" w:rsidTr="00880CBC">
        <w:trPr>
          <w:trHeight w:val="280"/>
        </w:trPr>
        <w:tc>
          <w:tcPr>
            <w:tcW w:w="567" w:type="dxa"/>
          </w:tcPr>
          <w:p w14:paraId="5B7EC2AD" w14:textId="36E0B7FF"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8.</w:t>
            </w:r>
          </w:p>
        </w:tc>
        <w:tc>
          <w:tcPr>
            <w:tcW w:w="4678" w:type="dxa"/>
          </w:tcPr>
          <w:p w14:paraId="28FF47E2" w14:textId="42FAD79C"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Stiklo perlai</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64756531" w14:textId="67620B04"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10 kg</w:t>
            </w:r>
          </w:p>
        </w:tc>
        <w:tc>
          <w:tcPr>
            <w:tcW w:w="1559" w:type="dxa"/>
            <w:vAlign w:val="center"/>
          </w:tcPr>
          <w:p w14:paraId="06B7FC92"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5B611280"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40EAEAC9" w14:textId="77777777" w:rsidTr="00880CBC">
        <w:trPr>
          <w:trHeight w:val="280"/>
        </w:trPr>
        <w:tc>
          <w:tcPr>
            <w:tcW w:w="567" w:type="dxa"/>
          </w:tcPr>
          <w:p w14:paraId="478E40BE" w14:textId="65FF7EA9"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9.</w:t>
            </w:r>
          </w:p>
        </w:tc>
        <w:tc>
          <w:tcPr>
            <w:tcW w:w="4678" w:type="dxa"/>
          </w:tcPr>
          <w:p w14:paraId="3756890C" w14:textId="076861B7"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Aliuminio oksidas  125 my</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0DD46AE7" w14:textId="374D7F41"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25 kg</w:t>
            </w:r>
          </w:p>
        </w:tc>
        <w:tc>
          <w:tcPr>
            <w:tcW w:w="1559" w:type="dxa"/>
            <w:vAlign w:val="center"/>
          </w:tcPr>
          <w:p w14:paraId="2915D5B8"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45B4B75B"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39C58D6A" w14:textId="77777777" w:rsidTr="00880CBC">
        <w:trPr>
          <w:trHeight w:val="280"/>
        </w:trPr>
        <w:tc>
          <w:tcPr>
            <w:tcW w:w="567" w:type="dxa"/>
          </w:tcPr>
          <w:p w14:paraId="5CD1F1EB" w14:textId="15AB0F1C"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10.</w:t>
            </w:r>
          </w:p>
        </w:tc>
        <w:tc>
          <w:tcPr>
            <w:tcW w:w="4678" w:type="dxa"/>
          </w:tcPr>
          <w:p w14:paraId="7D3AAC98" w14:textId="5F185545"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Aliuminio oksidas  250 my</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8658EB">
              <w:rPr>
                <w:rFonts w:ascii="Times New Roman" w:eastAsia="Arial" w:hAnsi="Times New Roman" w:cs="Times New Roman"/>
                <w:color w:val="FF0000"/>
                <w:sz w:val="20"/>
                <w:szCs w:val="24"/>
              </w:rPr>
              <w:t xml:space="preserve"> </w:t>
            </w:r>
            <w:r>
              <w:rPr>
                <w:rFonts w:ascii="Times New Roman" w:eastAsia="Arial" w:hAnsi="Times New Roman" w:cs="Times New Roman"/>
                <w:color w:val="FF0000"/>
                <w:sz w:val="20"/>
                <w:szCs w:val="24"/>
              </w:rPr>
              <w:t>[nurodo tiekėjas]</w:t>
            </w:r>
            <w:r w:rsidRPr="00514883">
              <w:rPr>
                <w:rFonts w:ascii="Times New Roman" w:eastAsia="Arial" w:hAnsi="Times New Roman" w:cs="Times New Roman"/>
                <w:color w:val="FF0000"/>
                <w:sz w:val="20"/>
                <w:szCs w:val="24"/>
              </w:rPr>
              <w:t>)</w:t>
            </w:r>
          </w:p>
        </w:tc>
        <w:tc>
          <w:tcPr>
            <w:tcW w:w="1418" w:type="dxa"/>
            <w:vAlign w:val="center"/>
          </w:tcPr>
          <w:p w14:paraId="4EFC3675" w14:textId="3317C28C"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25 kg</w:t>
            </w:r>
          </w:p>
        </w:tc>
        <w:tc>
          <w:tcPr>
            <w:tcW w:w="1559" w:type="dxa"/>
            <w:vAlign w:val="center"/>
          </w:tcPr>
          <w:p w14:paraId="3CC20E6E"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7BB06953"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371DF045" w14:textId="77777777" w:rsidTr="00880CBC">
        <w:trPr>
          <w:trHeight w:val="280"/>
        </w:trPr>
        <w:tc>
          <w:tcPr>
            <w:tcW w:w="567" w:type="dxa"/>
          </w:tcPr>
          <w:p w14:paraId="1D2466F5" w14:textId="5E6F665C"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11.</w:t>
            </w:r>
          </w:p>
        </w:tc>
        <w:tc>
          <w:tcPr>
            <w:tcW w:w="4678" w:type="dxa"/>
          </w:tcPr>
          <w:p w14:paraId="188E8C6A" w14:textId="7274C1F9"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Kompensacinis lakas</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2FAD75F5" w14:textId="318F37D9"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 kompl.</w:t>
            </w:r>
          </w:p>
        </w:tc>
        <w:tc>
          <w:tcPr>
            <w:tcW w:w="1559" w:type="dxa"/>
            <w:vAlign w:val="center"/>
          </w:tcPr>
          <w:p w14:paraId="2C92FB5E"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1DC203F1"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1206E25F" w14:textId="77777777" w:rsidTr="00880CBC">
        <w:trPr>
          <w:trHeight w:val="280"/>
        </w:trPr>
        <w:tc>
          <w:tcPr>
            <w:tcW w:w="567" w:type="dxa"/>
          </w:tcPr>
          <w:p w14:paraId="42744A8F" w14:textId="72B6B24F"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12.</w:t>
            </w:r>
          </w:p>
        </w:tc>
        <w:tc>
          <w:tcPr>
            <w:tcW w:w="4678" w:type="dxa"/>
          </w:tcPr>
          <w:p w14:paraId="025D3542" w14:textId="0122B8D7"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Grąžteliai</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4CD0C844" w14:textId="5E5E4224"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4vnt</w:t>
            </w:r>
          </w:p>
        </w:tc>
        <w:tc>
          <w:tcPr>
            <w:tcW w:w="1559" w:type="dxa"/>
            <w:vAlign w:val="center"/>
          </w:tcPr>
          <w:p w14:paraId="009FC7C1"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0CBEE293"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19135C22" w14:textId="77777777" w:rsidTr="00880CBC">
        <w:trPr>
          <w:trHeight w:val="280"/>
        </w:trPr>
        <w:tc>
          <w:tcPr>
            <w:tcW w:w="567" w:type="dxa"/>
          </w:tcPr>
          <w:p w14:paraId="362F3C9C" w14:textId="65E36733"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13.</w:t>
            </w:r>
          </w:p>
        </w:tc>
        <w:tc>
          <w:tcPr>
            <w:tcW w:w="4678" w:type="dxa"/>
          </w:tcPr>
          <w:p w14:paraId="4D34FA39" w14:textId="74BB8DED"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Deimantiniai diskeliai keramikai</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0470367A" w14:textId="611C55C3"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3vnt</w:t>
            </w:r>
          </w:p>
        </w:tc>
        <w:tc>
          <w:tcPr>
            <w:tcW w:w="1559" w:type="dxa"/>
            <w:vAlign w:val="center"/>
          </w:tcPr>
          <w:p w14:paraId="5FE68AA9"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2A6252E8"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08A77B70" w14:textId="77777777" w:rsidTr="00880CBC">
        <w:trPr>
          <w:trHeight w:val="280"/>
        </w:trPr>
        <w:tc>
          <w:tcPr>
            <w:tcW w:w="567" w:type="dxa"/>
          </w:tcPr>
          <w:p w14:paraId="1B37DC61" w14:textId="5FFAFBF2"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14.</w:t>
            </w:r>
          </w:p>
        </w:tc>
        <w:tc>
          <w:tcPr>
            <w:tcW w:w="4678" w:type="dxa"/>
          </w:tcPr>
          <w:p w14:paraId="490E3CDF" w14:textId="004AB905"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Diskai</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4242035D" w14:textId="17130F41"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20 vnt</w:t>
            </w:r>
          </w:p>
        </w:tc>
        <w:tc>
          <w:tcPr>
            <w:tcW w:w="1559" w:type="dxa"/>
            <w:vAlign w:val="center"/>
          </w:tcPr>
          <w:p w14:paraId="7987E425"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6D4845B7"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6964CA5B" w14:textId="77777777" w:rsidTr="00880CBC">
        <w:trPr>
          <w:trHeight w:val="280"/>
        </w:trPr>
        <w:tc>
          <w:tcPr>
            <w:tcW w:w="567" w:type="dxa"/>
          </w:tcPr>
          <w:p w14:paraId="602968BF" w14:textId="3AA06CC0"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15.</w:t>
            </w:r>
          </w:p>
        </w:tc>
        <w:tc>
          <w:tcPr>
            <w:tcW w:w="4678" w:type="dxa"/>
          </w:tcPr>
          <w:p w14:paraId="2FA462CC" w14:textId="4712DD30"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Diskai</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8658EB">
              <w:rPr>
                <w:rFonts w:ascii="Times New Roman" w:eastAsia="Arial" w:hAnsi="Times New Roman" w:cs="Times New Roman"/>
                <w:color w:val="FF0000"/>
                <w:sz w:val="20"/>
                <w:szCs w:val="24"/>
              </w:rPr>
              <w:t xml:space="preserve"> </w:t>
            </w:r>
            <w:r>
              <w:rPr>
                <w:rFonts w:ascii="Times New Roman" w:eastAsia="Arial" w:hAnsi="Times New Roman" w:cs="Times New Roman"/>
                <w:color w:val="FF0000"/>
                <w:sz w:val="20"/>
                <w:szCs w:val="24"/>
              </w:rPr>
              <w:t>[nurodo tiekėjas]</w:t>
            </w:r>
            <w:r w:rsidRPr="00514883">
              <w:rPr>
                <w:rFonts w:ascii="Times New Roman" w:eastAsia="Arial" w:hAnsi="Times New Roman" w:cs="Times New Roman"/>
                <w:color w:val="FF0000"/>
                <w:sz w:val="20"/>
                <w:szCs w:val="24"/>
              </w:rPr>
              <w:t>)</w:t>
            </w:r>
          </w:p>
        </w:tc>
        <w:tc>
          <w:tcPr>
            <w:tcW w:w="1418" w:type="dxa"/>
            <w:vAlign w:val="center"/>
          </w:tcPr>
          <w:p w14:paraId="506EE5CE" w14:textId="513CFC4A"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20 vnt</w:t>
            </w:r>
          </w:p>
        </w:tc>
        <w:tc>
          <w:tcPr>
            <w:tcW w:w="1559" w:type="dxa"/>
            <w:vAlign w:val="center"/>
          </w:tcPr>
          <w:p w14:paraId="4972E46E"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57B22C92"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2D8DE094" w14:textId="77777777" w:rsidTr="00880CBC">
        <w:trPr>
          <w:trHeight w:val="280"/>
        </w:trPr>
        <w:tc>
          <w:tcPr>
            <w:tcW w:w="567" w:type="dxa"/>
          </w:tcPr>
          <w:p w14:paraId="6977ABBF" w14:textId="3778C290"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16.</w:t>
            </w:r>
          </w:p>
        </w:tc>
        <w:tc>
          <w:tcPr>
            <w:tcW w:w="4678" w:type="dxa"/>
          </w:tcPr>
          <w:p w14:paraId="2F04A5F0" w14:textId="08C07C0E"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Dubliavimo silikonas</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605EC313" w14:textId="2BA78E42"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20 l</w:t>
            </w:r>
          </w:p>
        </w:tc>
        <w:tc>
          <w:tcPr>
            <w:tcW w:w="1559" w:type="dxa"/>
            <w:vAlign w:val="center"/>
          </w:tcPr>
          <w:p w14:paraId="2E6E9668"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638CD9D6"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6F712018" w14:textId="77777777" w:rsidTr="00880CBC">
        <w:trPr>
          <w:trHeight w:val="280"/>
        </w:trPr>
        <w:tc>
          <w:tcPr>
            <w:tcW w:w="567" w:type="dxa"/>
          </w:tcPr>
          <w:p w14:paraId="7F069E80" w14:textId="2ECCECB9"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17.</w:t>
            </w:r>
          </w:p>
        </w:tc>
        <w:tc>
          <w:tcPr>
            <w:tcW w:w="4678" w:type="dxa"/>
          </w:tcPr>
          <w:p w14:paraId="3BFB8B69" w14:textId="214114EF"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Silikonas</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3C201F2D" w14:textId="5609389E"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20 kg</w:t>
            </w:r>
          </w:p>
        </w:tc>
        <w:tc>
          <w:tcPr>
            <w:tcW w:w="1559" w:type="dxa"/>
            <w:vAlign w:val="center"/>
          </w:tcPr>
          <w:p w14:paraId="3758C7A2"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63EF53DD"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5EB7DB83" w14:textId="77777777" w:rsidTr="00880CBC">
        <w:trPr>
          <w:trHeight w:val="280"/>
        </w:trPr>
        <w:tc>
          <w:tcPr>
            <w:tcW w:w="567" w:type="dxa"/>
          </w:tcPr>
          <w:p w14:paraId="2F6C2178" w14:textId="06A249F4"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18.</w:t>
            </w:r>
          </w:p>
        </w:tc>
        <w:tc>
          <w:tcPr>
            <w:tcW w:w="4678" w:type="dxa"/>
          </w:tcPr>
          <w:p w14:paraId="624CBBBA" w14:textId="45DEE49B"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 xml:space="preserve">Gipsas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34CAC52F" w14:textId="3ACDD98B"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100 kg</w:t>
            </w:r>
          </w:p>
        </w:tc>
        <w:tc>
          <w:tcPr>
            <w:tcW w:w="1559" w:type="dxa"/>
            <w:vAlign w:val="center"/>
          </w:tcPr>
          <w:p w14:paraId="61FB6427"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043E2255"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0D5AA69F" w14:textId="77777777" w:rsidTr="00880CBC">
        <w:trPr>
          <w:trHeight w:val="280"/>
        </w:trPr>
        <w:tc>
          <w:tcPr>
            <w:tcW w:w="567" w:type="dxa"/>
          </w:tcPr>
          <w:p w14:paraId="52967C80" w14:textId="1AFBD9D4"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19.</w:t>
            </w:r>
          </w:p>
        </w:tc>
        <w:tc>
          <w:tcPr>
            <w:tcW w:w="4678" w:type="dxa"/>
          </w:tcPr>
          <w:p w14:paraId="72332259" w14:textId="39288C5F"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 xml:space="preserve">Gipsas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8658EB">
              <w:rPr>
                <w:rFonts w:ascii="Times New Roman" w:eastAsia="Arial" w:hAnsi="Times New Roman" w:cs="Times New Roman"/>
                <w:color w:val="FF0000"/>
                <w:sz w:val="20"/>
                <w:szCs w:val="24"/>
              </w:rPr>
              <w:t xml:space="preserve"> [</w:t>
            </w:r>
            <w:r>
              <w:rPr>
                <w:rFonts w:ascii="Times New Roman" w:eastAsia="Arial" w:hAnsi="Times New Roman" w:cs="Times New Roman"/>
                <w:color w:val="FF0000"/>
                <w:sz w:val="20"/>
                <w:szCs w:val="24"/>
              </w:rPr>
              <w:t>nurodo tiekėjas]</w:t>
            </w:r>
            <w:r w:rsidRPr="00514883">
              <w:rPr>
                <w:rFonts w:ascii="Times New Roman" w:eastAsia="Arial" w:hAnsi="Times New Roman" w:cs="Times New Roman"/>
                <w:color w:val="FF0000"/>
                <w:sz w:val="20"/>
                <w:szCs w:val="24"/>
              </w:rPr>
              <w:t>)</w:t>
            </w:r>
          </w:p>
        </w:tc>
        <w:tc>
          <w:tcPr>
            <w:tcW w:w="1418" w:type="dxa"/>
            <w:vAlign w:val="center"/>
          </w:tcPr>
          <w:p w14:paraId="2EB9A718" w14:textId="061F82AA"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100 kg</w:t>
            </w:r>
          </w:p>
        </w:tc>
        <w:tc>
          <w:tcPr>
            <w:tcW w:w="1559" w:type="dxa"/>
            <w:vAlign w:val="center"/>
          </w:tcPr>
          <w:p w14:paraId="234C19D0"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39870F17"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36E8B427" w14:textId="77777777" w:rsidTr="00880CBC">
        <w:trPr>
          <w:trHeight w:val="280"/>
        </w:trPr>
        <w:tc>
          <w:tcPr>
            <w:tcW w:w="567" w:type="dxa"/>
          </w:tcPr>
          <w:p w14:paraId="56CF3CFC" w14:textId="4AE058BB"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20.</w:t>
            </w:r>
          </w:p>
        </w:tc>
        <w:tc>
          <w:tcPr>
            <w:tcW w:w="4678" w:type="dxa"/>
          </w:tcPr>
          <w:p w14:paraId="67636C62" w14:textId="3EAEE9A0"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Pinai išardomų modelių gamybai</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6C41C776" w14:textId="01E46D15"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 dež.</w:t>
            </w:r>
          </w:p>
        </w:tc>
        <w:tc>
          <w:tcPr>
            <w:tcW w:w="1559" w:type="dxa"/>
            <w:vAlign w:val="center"/>
          </w:tcPr>
          <w:p w14:paraId="328DEE3B"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09F92AB9"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6CD02271" w14:textId="77777777" w:rsidTr="00880CBC">
        <w:trPr>
          <w:trHeight w:val="280"/>
        </w:trPr>
        <w:tc>
          <w:tcPr>
            <w:tcW w:w="567" w:type="dxa"/>
          </w:tcPr>
          <w:p w14:paraId="7F0C44F7" w14:textId="1BB8D90D"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21.</w:t>
            </w:r>
          </w:p>
        </w:tc>
        <w:tc>
          <w:tcPr>
            <w:tcW w:w="4678" w:type="dxa"/>
          </w:tcPr>
          <w:p w14:paraId="14BEA2F5" w14:textId="1DC2FE7A"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Kietmetalio frezos</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707E41C8" w14:textId="33397062"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5 vnt</w:t>
            </w:r>
          </w:p>
        </w:tc>
        <w:tc>
          <w:tcPr>
            <w:tcW w:w="1559" w:type="dxa"/>
            <w:vAlign w:val="center"/>
          </w:tcPr>
          <w:p w14:paraId="36AE7903"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5E653C88"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7D3BEB15" w14:textId="77777777" w:rsidTr="00880CBC">
        <w:trPr>
          <w:trHeight w:val="280"/>
        </w:trPr>
        <w:tc>
          <w:tcPr>
            <w:tcW w:w="567" w:type="dxa"/>
          </w:tcPr>
          <w:p w14:paraId="506648C0" w14:textId="1D6B7668"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22.</w:t>
            </w:r>
          </w:p>
        </w:tc>
        <w:tc>
          <w:tcPr>
            <w:tcW w:w="4678" w:type="dxa"/>
          </w:tcPr>
          <w:p w14:paraId="7F01D812" w14:textId="2B2864A5"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Kietmetalio frezos</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r w:rsidR="008658EB">
              <w:rPr>
                <w:rFonts w:ascii="Times New Roman" w:eastAsia="Arial" w:hAnsi="Times New Roman" w:cs="Times New Roman"/>
                <w:color w:val="FF0000"/>
                <w:sz w:val="20"/>
                <w:szCs w:val="24"/>
              </w:rPr>
              <w:t xml:space="preserve"> </w:t>
            </w:r>
          </w:p>
        </w:tc>
        <w:tc>
          <w:tcPr>
            <w:tcW w:w="1418" w:type="dxa"/>
            <w:vAlign w:val="center"/>
          </w:tcPr>
          <w:p w14:paraId="04CB2114" w14:textId="3D992A75"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5 vnt</w:t>
            </w:r>
          </w:p>
        </w:tc>
        <w:tc>
          <w:tcPr>
            <w:tcW w:w="1559" w:type="dxa"/>
            <w:vAlign w:val="center"/>
          </w:tcPr>
          <w:p w14:paraId="7FC0BD86"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2033C5E7"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26F06B66" w14:textId="77777777" w:rsidTr="00880CBC">
        <w:trPr>
          <w:trHeight w:val="280"/>
        </w:trPr>
        <w:tc>
          <w:tcPr>
            <w:tcW w:w="567" w:type="dxa"/>
          </w:tcPr>
          <w:p w14:paraId="38D2C2D7" w14:textId="3EAA2D7A"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23.</w:t>
            </w:r>
          </w:p>
        </w:tc>
        <w:tc>
          <w:tcPr>
            <w:tcW w:w="4678" w:type="dxa"/>
          </w:tcPr>
          <w:p w14:paraId="08898F05" w14:textId="496228D1"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Gipsas termopastinių lankų gamybai</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8658EB">
              <w:rPr>
                <w:rFonts w:ascii="Times New Roman" w:eastAsia="Arial" w:hAnsi="Times New Roman" w:cs="Times New Roman"/>
                <w:color w:val="FF0000"/>
                <w:sz w:val="20"/>
                <w:szCs w:val="24"/>
              </w:rPr>
              <w:t xml:space="preserve"> </w:t>
            </w:r>
            <w:r>
              <w:rPr>
                <w:rFonts w:ascii="Times New Roman" w:eastAsia="Arial" w:hAnsi="Times New Roman" w:cs="Times New Roman"/>
                <w:color w:val="FF0000"/>
                <w:sz w:val="20"/>
                <w:szCs w:val="24"/>
              </w:rPr>
              <w:t>[nurodo tiekėjas]</w:t>
            </w:r>
            <w:r w:rsidRPr="00514883">
              <w:rPr>
                <w:rFonts w:ascii="Times New Roman" w:eastAsia="Arial" w:hAnsi="Times New Roman" w:cs="Times New Roman"/>
                <w:color w:val="FF0000"/>
                <w:sz w:val="20"/>
                <w:szCs w:val="24"/>
              </w:rPr>
              <w:t>)</w:t>
            </w:r>
          </w:p>
        </w:tc>
        <w:tc>
          <w:tcPr>
            <w:tcW w:w="1418" w:type="dxa"/>
            <w:vAlign w:val="center"/>
          </w:tcPr>
          <w:p w14:paraId="20406F49" w14:textId="37FEA697"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10 kg</w:t>
            </w:r>
          </w:p>
        </w:tc>
        <w:tc>
          <w:tcPr>
            <w:tcW w:w="1559" w:type="dxa"/>
            <w:vAlign w:val="center"/>
          </w:tcPr>
          <w:p w14:paraId="62FA0D66"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2DE0DFA4"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70141011" w14:textId="77777777" w:rsidTr="00880CBC">
        <w:trPr>
          <w:trHeight w:val="280"/>
        </w:trPr>
        <w:tc>
          <w:tcPr>
            <w:tcW w:w="567" w:type="dxa"/>
          </w:tcPr>
          <w:p w14:paraId="1F4163F2" w14:textId="219F75EB"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24.</w:t>
            </w:r>
          </w:p>
        </w:tc>
        <w:tc>
          <w:tcPr>
            <w:tcW w:w="4678" w:type="dxa"/>
          </w:tcPr>
          <w:p w14:paraId="2AA407F2" w14:textId="78649E86"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Izoliantas</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71D18589" w14:textId="3F49D1C3"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4vnt</w:t>
            </w:r>
          </w:p>
        </w:tc>
        <w:tc>
          <w:tcPr>
            <w:tcW w:w="1559" w:type="dxa"/>
            <w:vAlign w:val="center"/>
          </w:tcPr>
          <w:p w14:paraId="0DFCC292"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34C120CC"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1840AE87" w14:textId="77777777" w:rsidTr="00880CBC">
        <w:trPr>
          <w:trHeight w:val="280"/>
        </w:trPr>
        <w:tc>
          <w:tcPr>
            <w:tcW w:w="567" w:type="dxa"/>
          </w:tcPr>
          <w:p w14:paraId="1B17854A" w14:textId="7D7B6E9E"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25.</w:t>
            </w:r>
          </w:p>
        </w:tc>
        <w:tc>
          <w:tcPr>
            <w:tcW w:w="4678" w:type="dxa"/>
          </w:tcPr>
          <w:p w14:paraId="70613AFA" w14:textId="321B44DD"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Elektrolitas</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5D207384" w14:textId="0E00F6B1"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 l</w:t>
            </w:r>
          </w:p>
        </w:tc>
        <w:tc>
          <w:tcPr>
            <w:tcW w:w="1559" w:type="dxa"/>
            <w:vAlign w:val="center"/>
          </w:tcPr>
          <w:p w14:paraId="40FC81F8"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3212D9F7"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05DACC3F" w14:textId="77777777" w:rsidTr="00880CBC">
        <w:trPr>
          <w:trHeight w:val="280"/>
        </w:trPr>
        <w:tc>
          <w:tcPr>
            <w:tcW w:w="567" w:type="dxa"/>
          </w:tcPr>
          <w:p w14:paraId="73544C88" w14:textId="034F90B9"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26.</w:t>
            </w:r>
          </w:p>
        </w:tc>
        <w:tc>
          <w:tcPr>
            <w:tcW w:w="4678" w:type="dxa"/>
          </w:tcPr>
          <w:p w14:paraId="0408F479" w14:textId="011765FA"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Metalo keramika</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66976B32" w14:textId="56049767"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10 vnt</w:t>
            </w:r>
          </w:p>
        </w:tc>
        <w:tc>
          <w:tcPr>
            <w:tcW w:w="1559" w:type="dxa"/>
            <w:vAlign w:val="center"/>
          </w:tcPr>
          <w:p w14:paraId="59F84191"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23F840CD"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3533E3E4" w14:textId="77777777" w:rsidTr="00880CBC">
        <w:trPr>
          <w:trHeight w:val="280"/>
        </w:trPr>
        <w:tc>
          <w:tcPr>
            <w:tcW w:w="567" w:type="dxa"/>
          </w:tcPr>
          <w:p w14:paraId="0CC2D9A2" w14:textId="1E6FBD49"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27.</w:t>
            </w:r>
          </w:p>
        </w:tc>
        <w:tc>
          <w:tcPr>
            <w:tcW w:w="4678" w:type="dxa"/>
          </w:tcPr>
          <w:p w14:paraId="2A23C61D" w14:textId="7B4C4E32"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Metalo Keramika</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r w:rsidR="008658EB">
              <w:rPr>
                <w:rFonts w:ascii="Times New Roman" w:eastAsia="Arial" w:hAnsi="Times New Roman" w:cs="Times New Roman"/>
                <w:color w:val="FF0000"/>
                <w:sz w:val="20"/>
                <w:szCs w:val="24"/>
              </w:rPr>
              <w:t xml:space="preserve"> </w:t>
            </w:r>
          </w:p>
        </w:tc>
        <w:tc>
          <w:tcPr>
            <w:tcW w:w="1418" w:type="dxa"/>
            <w:vAlign w:val="center"/>
          </w:tcPr>
          <w:p w14:paraId="39740B18" w14:textId="09311F9D"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20 vnt</w:t>
            </w:r>
          </w:p>
        </w:tc>
        <w:tc>
          <w:tcPr>
            <w:tcW w:w="1559" w:type="dxa"/>
            <w:vAlign w:val="center"/>
          </w:tcPr>
          <w:p w14:paraId="33DA7947"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5F6B5F4D"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531F1657" w14:textId="77777777" w:rsidTr="00880CBC">
        <w:trPr>
          <w:trHeight w:val="280"/>
        </w:trPr>
        <w:tc>
          <w:tcPr>
            <w:tcW w:w="567" w:type="dxa"/>
          </w:tcPr>
          <w:p w14:paraId="3294824F" w14:textId="3FBD5637"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lastRenderedPageBreak/>
              <w:t>28.</w:t>
            </w:r>
          </w:p>
        </w:tc>
        <w:tc>
          <w:tcPr>
            <w:tcW w:w="4678" w:type="dxa"/>
          </w:tcPr>
          <w:p w14:paraId="0657D989" w14:textId="542CFB8B"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Balinimo kapos</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7340FF29" w14:textId="3C9691AB"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20 vnt</w:t>
            </w:r>
          </w:p>
        </w:tc>
        <w:tc>
          <w:tcPr>
            <w:tcW w:w="1559" w:type="dxa"/>
            <w:vAlign w:val="center"/>
          </w:tcPr>
          <w:p w14:paraId="1F89B00C"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0033826C"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74E67727" w14:textId="77777777" w:rsidTr="00880CBC">
        <w:trPr>
          <w:trHeight w:val="280"/>
        </w:trPr>
        <w:tc>
          <w:tcPr>
            <w:tcW w:w="567" w:type="dxa"/>
          </w:tcPr>
          <w:p w14:paraId="0B568468" w14:textId="5DA14B67"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29.</w:t>
            </w:r>
          </w:p>
        </w:tc>
        <w:tc>
          <w:tcPr>
            <w:tcW w:w="4678" w:type="dxa"/>
          </w:tcPr>
          <w:p w14:paraId="11224D72" w14:textId="0BDD6EF9"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Kietos kapos</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6C01C2B6" w14:textId="775F1978"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30 vnt</w:t>
            </w:r>
          </w:p>
        </w:tc>
        <w:tc>
          <w:tcPr>
            <w:tcW w:w="1559" w:type="dxa"/>
            <w:vAlign w:val="center"/>
          </w:tcPr>
          <w:p w14:paraId="1A97B814"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497DA9C3"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74793B71" w14:textId="77777777" w:rsidTr="00880CBC">
        <w:trPr>
          <w:trHeight w:val="280"/>
        </w:trPr>
        <w:tc>
          <w:tcPr>
            <w:tcW w:w="567" w:type="dxa"/>
          </w:tcPr>
          <w:p w14:paraId="05E1D59D" w14:textId="0FD69CF1"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30.</w:t>
            </w:r>
          </w:p>
        </w:tc>
        <w:tc>
          <w:tcPr>
            <w:tcW w:w="4678" w:type="dxa"/>
          </w:tcPr>
          <w:p w14:paraId="43CCAA7F" w14:textId="1A02FDB7" w:rsidR="00B7596E" w:rsidRPr="00002351" w:rsidRDefault="00B7596E" w:rsidP="00B7596E">
            <w:pPr>
              <w:spacing w:after="0" w:line="240" w:lineRule="auto"/>
              <w:contextualSpacing/>
              <w:jc w:val="both"/>
              <w:rPr>
                <w:rFonts w:ascii="Times New Roman" w:hAnsi="Times New Roman" w:cs="Times New Roman"/>
                <w:color w:val="000000" w:themeColor="text1"/>
                <w:sz w:val="20"/>
                <w:szCs w:val="24"/>
              </w:rPr>
            </w:pPr>
            <w:r w:rsidRPr="00227B38">
              <w:rPr>
                <w:rFonts w:ascii="Times New Roman" w:hAnsi="Times New Roman" w:cs="Times New Roman"/>
                <w:sz w:val="20"/>
                <w:szCs w:val="20"/>
              </w:rPr>
              <w:t>Plastmasiniai padeliai</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1DB5A866" w14:textId="16611452"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227B38">
              <w:rPr>
                <w:rFonts w:ascii="Times New Roman" w:hAnsi="Times New Roman" w:cs="Times New Roman"/>
                <w:sz w:val="20"/>
                <w:szCs w:val="20"/>
              </w:rPr>
              <w:t>2 vnt</w:t>
            </w:r>
          </w:p>
        </w:tc>
        <w:tc>
          <w:tcPr>
            <w:tcW w:w="1559" w:type="dxa"/>
            <w:vAlign w:val="center"/>
          </w:tcPr>
          <w:p w14:paraId="5D0A17DC"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674245B6"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3008717B" w14:textId="77777777" w:rsidTr="00B7596E">
        <w:trPr>
          <w:trHeight w:val="171"/>
        </w:trPr>
        <w:tc>
          <w:tcPr>
            <w:tcW w:w="8222" w:type="dxa"/>
            <w:gridSpan w:val="4"/>
            <w:vAlign w:val="center"/>
          </w:tcPr>
          <w:p w14:paraId="291FEF77" w14:textId="77777777" w:rsidR="00B7596E" w:rsidRPr="006B1913" w:rsidRDefault="00B7596E" w:rsidP="00B7596E">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559" w:type="dxa"/>
            <w:vAlign w:val="center"/>
          </w:tcPr>
          <w:p w14:paraId="493276E8" w14:textId="77777777" w:rsidR="00B7596E" w:rsidRPr="004C392F" w:rsidRDefault="00B7596E" w:rsidP="00B7596E">
            <w:pPr>
              <w:spacing w:after="0" w:line="240" w:lineRule="auto"/>
              <w:jc w:val="center"/>
              <w:rPr>
                <w:rFonts w:ascii="Times New Roman" w:eastAsia="Times New Roman" w:hAnsi="Times New Roman" w:cs="Times New Roman"/>
                <w:b/>
                <w:sz w:val="22"/>
                <w:szCs w:val="22"/>
                <w:lang w:eastAsia="en-US"/>
              </w:rPr>
            </w:pPr>
          </w:p>
        </w:tc>
      </w:tr>
      <w:tr w:rsidR="00B7596E" w:rsidRPr="004C392F" w14:paraId="54886369" w14:textId="77777777" w:rsidTr="00B7596E">
        <w:trPr>
          <w:trHeight w:val="176"/>
        </w:trPr>
        <w:tc>
          <w:tcPr>
            <w:tcW w:w="8222" w:type="dxa"/>
            <w:gridSpan w:val="4"/>
            <w:vAlign w:val="center"/>
          </w:tcPr>
          <w:p w14:paraId="4EF6554C" w14:textId="77777777" w:rsidR="00B7596E" w:rsidRPr="006B1913" w:rsidRDefault="00B7596E" w:rsidP="00B7596E">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559" w:type="dxa"/>
            <w:vAlign w:val="center"/>
          </w:tcPr>
          <w:p w14:paraId="5B3327BD" w14:textId="77777777" w:rsidR="00B7596E" w:rsidRPr="004C392F" w:rsidRDefault="00B7596E" w:rsidP="00B7596E">
            <w:pPr>
              <w:spacing w:after="0" w:line="240" w:lineRule="auto"/>
              <w:jc w:val="center"/>
              <w:rPr>
                <w:rFonts w:ascii="Times New Roman" w:eastAsia="Times New Roman" w:hAnsi="Times New Roman" w:cs="Times New Roman"/>
                <w:b/>
                <w:sz w:val="22"/>
                <w:szCs w:val="22"/>
                <w:lang w:eastAsia="en-US"/>
              </w:rPr>
            </w:pPr>
          </w:p>
        </w:tc>
      </w:tr>
      <w:tr w:rsidR="00B7596E" w:rsidRPr="004C392F" w14:paraId="2C18C157" w14:textId="77777777" w:rsidTr="00B7596E">
        <w:trPr>
          <w:trHeight w:val="208"/>
        </w:trPr>
        <w:tc>
          <w:tcPr>
            <w:tcW w:w="8222" w:type="dxa"/>
            <w:gridSpan w:val="4"/>
            <w:vAlign w:val="center"/>
          </w:tcPr>
          <w:p w14:paraId="0F5AA69D" w14:textId="77777777" w:rsidR="00B7596E" w:rsidRPr="006B1913" w:rsidRDefault="00B7596E" w:rsidP="00B7596E">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559" w:type="dxa"/>
            <w:vAlign w:val="center"/>
          </w:tcPr>
          <w:p w14:paraId="23B684FE" w14:textId="77777777" w:rsidR="00B7596E" w:rsidRPr="004C392F" w:rsidRDefault="00B7596E" w:rsidP="00B7596E">
            <w:pPr>
              <w:spacing w:after="0" w:line="240" w:lineRule="auto"/>
              <w:jc w:val="center"/>
              <w:rPr>
                <w:rFonts w:ascii="Times New Roman" w:eastAsia="Times New Roman" w:hAnsi="Times New Roman" w:cs="Times New Roman"/>
                <w:b/>
                <w:sz w:val="22"/>
                <w:szCs w:val="22"/>
                <w:lang w:eastAsia="en-US"/>
              </w:rPr>
            </w:pPr>
          </w:p>
        </w:tc>
      </w:tr>
    </w:tbl>
    <w:p w14:paraId="4CBE01DE" w14:textId="77777777" w:rsidR="00982E50" w:rsidRPr="00002351" w:rsidRDefault="00982E50" w:rsidP="00982E50">
      <w:pPr>
        <w:tabs>
          <w:tab w:val="left" w:pos="1134"/>
        </w:tabs>
        <w:spacing w:after="0" w:line="240" w:lineRule="auto"/>
        <w:rPr>
          <w:rFonts w:ascii="Times New Roman" w:hAnsi="Times New Roman" w:cs="Times New Roman"/>
          <w:sz w:val="24"/>
          <w:szCs w:val="22"/>
        </w:rPr>
      </w:pPr>
      <w:r w:rsidRPr="00002351">
        <w:rPr>
          <w:rFonts w:ascii="Times New Roman" w:hAnsi="Times New Roman" w:cs="Times New Roman"/>
          <w:sz w:val="24"/>
          <w:szCs w:val="22"/>
        </w:rPr>
        <w:t>Pasiūlymo kaina EUR su PVM žodžiais: ______________________________________________</w:t>
      </w:r>
    </w:p>
    <w:p w14:paraId="305A84A1" w14:textId="77777777" w:rsidR="00982E50" w:rsidRPr="00002351" w:rsidRDefault="00982E50" w:rsidP="00982E50">
      <w:pPr>
        <w:tabs>
          <w:tab w:val="left" w:pos="1134"/>
        </w:tabs>
        <w:spacing w:after="0" w:line="240" w:lineRule="auto"/>
        <w:rPr>
          <w:rFonts w:ascii="Times New Roman" w:eastAsia="Calibri" w:hAnsi="Times New Roman" w:cs="Times New Roman"/>
          <w:sz w:val="24"/>
          <w:szCs w:val="22"/>
        </w:rPr>
      </w:pPr>
      <w:r w:rsidRPr="00002351">
        <w:rPr>
          <w:rFonts w:ascii="Times New Roman" w:eastAsia="Calibri" w:hAnsi="Times New Roman" w:cs="Times New Roman"/>
          <w:sz w:val="24"/>
          <w:szCs w:val="22"/>
        </w:rPr>
        <w:t>Jei „PVM“ laukas nepildomas, nurodykite priežastis, dėl kurių PVM nemokamas: ______________</w:t>
      </w:r>
    </w:p>
    <w:p w14:paraId="1B9EEC4F" w14:textId="77777777" w:rsidR="00982E50" w:rsidRPr="00002351" w:rsidRDefault="00982E50" w:rsidP="00982E50">
      <w:pPr>
        <w:tabs>
          <w:tab w:val="left" w:pos="1134"/>
          <w:tab w:val="left" w:pos="1276"/>
        </w:tabs>
        <w:spacing w:after="0" w:line="240" w:lineRule="auto"/>
        <w:jc w:val="both"/>
        <w:rPr>
          <w:rFonts w:ascii="Times New Roman" w:hAnsi="Times New Roman" w:cs="Times New Roman"/>
          <w:iCs/>
          <w:sz w:val="24"/>
          <w:szCs w:val="22"/>
        </w:rPr>
      </w:pPr>
    </w:p>
    <w:p w14:paraId="3ADC41AE" w14:textId="4A5CF2D3" w:rsidR="00982E50" w:rsidRDefault="00982E50" w:rsidP="00982E50">
      <w:pPr>
        <w:pStyle w:val="Sraopastraipa"/>
        <w:numPr>
          <w:ilvl w:val="2"/>
          <w:numId w:val="9"/>
        </w:numPr>
        <w:tabs>
          <w:tab w:val="left" w:pos="1134"/>
          <w:tab w:val="left" w:pos="1276"/>
        </w:tabs>
        <w:spacing w:after="0" w:line="240" w:lineRule="auto"/>
        <w:ind w:hanging="513"/>
        <w:jc w:val="both"/>
        <w:rPr>
          <w:rFonts w:ascii="Times New Roman" w:hAnsi="Times New Roman" w:cs="Times New Roman"/>
          <w:b/>
          <w:iCs/>
          <w:sz w:val="24"/>
          <w:szCs w:val="22"/>
        </w:rPr>
      </w:pPr>
      <w:r w:rsidRPr="00002351">
        <w:rPr>
          <w:rFonts w:ascii="Times New Roman" w:hAnsi="Times New Roman" w:cs="Times New Roman"/>
          <w:b/>
          <w:iCs/>
          <w:sz w:val="24"/>
          <w:szCs w:val="22"/>
        </w:rPr>
        <w:t>IV pirkimo objekto dalis „</w:t>
      </w:r>
      <w:r w:rsidRPr="00982E50">
        <w:rPr>
          <w:rFonts w:ascii="Times New Roman" w:hAnsi="Times New Roman" w:cs="Times New Roman"/>
          <w:b/>
          <w:iCs/>
          <w:sz w:val="24"/>
          <w:szCs w:val="22"/>
        </w:rPr>
        <w:t>Įvairios plastmasės, polimerai</w:t>
      </w:r>
      <w:r w:rsidRPr="00002351">
        <w:rPr>
          <w:rFonts w:ascii="Times New Roman" w:hAnsi="Times New Roman" w:cs="Times New Roman"/>
          <w:b/>
          <w:iCs/>
          <w:sz w:val="24"/>
          <w:szCs w:val="22"/>
        </w:rPr>
        <w:t>“</w:t>
      </w:r>
    </w:p>
    <w:p w14:paraId="2ED085C8" w14:textId="77777777" w:rsidR="00982E50" w:rsidRPr="0013498A" w:rsidRDefault="00982E50" w:rsidP="00982E50">
      <w:pPr>
        <w:tabs>
          <w:tab w:val="left" w:pos="1134"/>
          <w:tab w:val="left" w:pos="1276"/>
        </w:tabs>
        <w:spacing w:after="0" w:line="240" w:lineRule="auto"/>
        <w:jc w:val="both"/>
        <w:rPr>
          <w:rFonts w:ascii="Times New Roman" w:hAnsi="Times New Roman" w:cs="Times New Roman"/>
          <w:b/>
          <w:iCs/>
          <w:sz w:val="10"/>
          <w:szCs w:val="22"/>
        </w:rPr>
      </w:pPr>
    </w:p>
    <w:p w14:paraId="10A90DC5" w14:textId="468A4D28" w:rsidR="00982E50" w:rsidRPr="00002351" w:rsidRDefault="00982E50" w:rsidP="00982E50">
      <w:pPr>
        <w:pStyle w:val="Sraopastraipa"/>
        <w:tabs>
          <w:tab w:val="left" w:pos="1134"/>
          <w:tab w:val="left" w:pos="1276"/>
        </w:tabs>
        <w:spacing w:after="0" w:line="240" w:lineRule="auto"/>
        <w:ind w:left="1080"/>
        <w:jc w:val="center"/>
        <w:rPr>
          <w:rFonts w:ascii="Times New Roman" w:hAnsi="Times New Roman" w:cs="Times New Roman"/>
          <w:b/>
          <w:iCs/>
          <w:sz w:val="20"/>
          <w:szCs w:val="22"/>
        </w:rPr>
      </w:pPr>
      <w:r>
        <w:rPr>
          <w:rFonts w:ascii="Times New Roman" w:hAnsi="Times New Roman" w:cs="Times New Roman"/>
          <w:b/>
          <w:iCs/>
          <w:sz w:val="20"/>
          <w:szCs w:val="22"/>
        </w:rPr>
        <w:t>7</w:t>
      </w:r>
      <w:r w:rsidRPr="00002351">
        <w:rPr>
          <w:rFonts w:ascii="Times New Roman" w:hAnsi="Times New Roman" w:cs="Times New Roman"/>
          <w:b/>
          <w:iCs/>
          <w:sz w:val="20"/>
          <w:szCs w:val="22"/>
        </w:rPr>
        <w:t xml:space="preserve"> lentelė. „Pasiūlymo kaina</w:t>
      </w:r>
      <w:r>
        <w:rPr>
          <w:rFonts w:ascii="Times New Roman" w:hAnsi="Times New Roman" w:cs="Times New Roman"/>
          <w:b/>
          <w:iCs/>
          <w:sz w:val="20"/>
          <w:szCs w:val="22"/>
        </w:rPr>
        <w:t>.</w:t>
      </w:r>
      <w:r w:rsidRPr="00002351">
        <w:rPr>
          <w:rFonts w:ascii="Times New Roman" w:hAnsi="Times New Roman" w:cs="Times New Roman"/>
          <w:b/>
          <w:iCs/>
          <w:sz w:val="20"/>
          <w:szCs w:val="22"/>
        </w:rPr>
        <w:t xml:space="preserve"> </w:t>
      </w:r>
      <w:r>
        <w:rPr>
          <w:rFonts w:ascii="Times New Roman" w:hAnsi="Times New Roman" w:cs="Times New Roman"/>
          <w:b/>
          <w:iCs/>
          <w:sz w:val="20"/>
          <w:szCs w:val="22"/>
        </w:rPr>
        <w:t xml:space="preserve">IV </w:t>
      </w:r>
      <w:r w:rsidRPr="00002351">
        <w:rPr>
          <w:rFonts w:ascii="Times New Roman" w:hAnsi="Times New Roman" w:cs="Times New Roman"/>
          <w:b/>
          <w:iCs/>
          <w:sz w:val="20"/>
          <w:szCs w:val="22"/>
        </w:rPr>
        <w:t xml:space="preserve">pirkimo objekto dalis </w:t>
      </w:r>
      <w:r>
        <w:rPr>
          <w:rFonts w:ascii="Times New Roman" w:hAnsi="Times New Roman" w:cs="Times New Roman"/>
          <w:b/>
          <w:color w:val="000000" w:themeColor="text1"/>
          <w:sz w:val="20"/>
          <w:szCs w:val="24"/>
        </w:rPr>
        <w:t>„</w:t>
      </w:r>
      <w:r w:rsidRPr="00982E50">
        <w:rPr>
          <w:rFonts w:ascii="Times New Roman" w:hAnsi="Times New Roman" w:cs="Times New Roman"/>
          <w:b/>
          <w:color w:val="000000" w:themeColor="text1"/>
          <w:sz w:val="20"/>
          <w:szCs w:val="24"/>
        </w:rPr>
        <w:t>Įvairios plastmasės, polimerai</w:t>
      </w:r>
      <w:r w:rsidRPr="00002351">
        <w:rPr>
          <w:rFonts w:ascii="Times New Roman" w:hAnsi="Times New Roman" w:cs="Times New Roman"/>
          <w:b/>
          <w:color w:val="000000" w:themeColor="text1"/>
          <w:sz w:val="20"/>
          <w:szCs w:val="24"/>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8"/>
        <w:gridCol w:w="1418"/>
        <w:gridCol w:w="1559"/>
        <w:gridCol w:w="1559"/>
      </w:tblGrid>
      <w:tr w:rsidR="00982E50" w:rsidRPr="004C392F" w14:paraId="3D47EE13" w14:textId="77777777" w:rsidTr="00B7596E">
        <w:tc>
          <w:tcPr>
            <w:tcW w:w="567" w:type="dxa"/>
            <w:shd w:val="clear" w:color="auto" w:fill="C6D9F1"/>
            <w:vAlign w:val="center"/>
          </w:tcPr>
          <w:p w14:paraId="4081F650" w14:textId="77777777" w:rsidR="00982E50" w:rsidRPr="006B1913" w:rsidRDefault="00982E50" w:rsidP="00A557C5">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4678" w:type="dxa"/>
            <w:shd w:val="clear" w:color="auto" w:fill="C6D9F1"/>
            <w:vAlign w:val="center"/>
          </w:tcPr>
          <w:p w14:paraId="54D33A4C" w14:textId="77777777" w:rsidR="00982E50" w:rsidRPr="006B1913" w:rsidRDefault="00982E50" w:rsidP="00A557C5">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1418" w:type="dxa"/>
            <w:shd w:val="clear" w:color="auto" w:fill="C6D9F1"/>
            <w:vAlign w:val="center"/>
          </w:tcPr>
          <w:p w14:paraId="46704A47" w14:textId="7C561762" w:rsidR="00982E50" w:rsidRPr="006B1913" w:rsidRDefault="00B7596E" w:rsidP="00A557C5">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r w:rsidRPr="006B1913">
              <w:rPr>
                <w:rFonts w:ascii="Times New Roman" w:eastAsia="Times New Roman" w:hAnsi="Times New Roman" w:cs="Times New Roman"/>
                <w:b/>
                <w:sz w:val="20"/>
                <w:szCs w:val="22"/>
                <w:lang w:eastAsia="en-US"/>
              </w:rPr>
              <w:t>Mato vnt.</w:t>
            </w:r>
          </w:p>
        </w:tc>
        <w:tc>
          <w:tcPr>
            <w:tcW w:w="1559" w:type="dxa"/>
            <w:shd w:val="clear" w:color="auto" w:fill="C6D9F1"/>
            <w:vAlign w:val="center"/>
          </w:tcPr>
          <w:p w14:paraId="5CDE695F" w14:textId="77777777" w:rsidR="00982E50" w:rsidRPr="006B1913" w:rsidRDefault="00982E50" w:rsidP="00A557C5">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5B7D4AB6" w14:textId="77777777" w:rsidR="00982E50" w:rsidRPr="004C392F" w:rsidRDefault="00982E50" w:rsidP="00A557C5">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559" w:type="dxa"/>
            <w:shd w:val="clear" w:color="auto" w:fill="C6D9F1"/>
          </w:tcPr>
          <w:p w14:paraId="70A802DA" w14:textId="77777777" w:rsidR="00982E50" w:rsidRDefault="00982E50" w:rsidP="00A557C5">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Kaina Eur be PVM</w:t>
            </w:r>
          </w:p>
          <w:p w14:paraId="7882641F" w14:textId="77777777" w:rsidR="00982E50" w:rsidRPr="006B1913" w:rsidRDefault="00982E50" w:rsidP="00A557C5">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w:t>
            </w:r>
            <w:r w:rsidRPr="00C018C3">
              <w:rPr>
                <w:rFonts w:ascii="Times New Roman" w:eastAsia="Times New Roman" w:hAnsi="Times New Roman" w:cs="Times New Roman"/>
                <w:b/>
                <w:i/>
                <w:sz w:val="20"/>
                <w:szCs w:val="22"/>
                <w:lang w:eastAsia="en-US"/>
              </w:rPr>
              <w:t>3x4</w:t>
            </w:r>
            <w:r>
              <w:rPr>
                <w:rFonts w:ascii="Times New Roman" w:eastAsia="Times New Roman" w:hAnsi="Times New Roman" w:cs="Times New Roman"/>
                <w:b/>
                <w:sz w:val="20"/>
                <w:szCs w:val="22"/>
                <w:lang w:eastAsia="en-US"/>
              </w:rPr>
              <w:t>)</w:t>
            </w:r>
          </w:p>
        </w:tc>
      </w:tr>
      <w:tr w:rsidR="00982E50" w:rsidRPr="004C392F" w14:paraId="4572404C" w14:textId="77777777" w:rsidTr="00B7596E">
        <w:tc>
          <w:tcPr>
            <w:tcW w:w="567" w:type="dxa"/>
            <w:vAlign w:val="center"/>
          </w:tcPr>
          <w:p w14:paraId="0B852FA3" w14:textId="77777777" w:rsidR="00982E50" w:rsidRPr="006B1913" w:rsidRDefault="00982E50" w:rsidP="00A557C5">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4678" w:type="dxa"/>
            <w:vAlign w:val="center"/>
          </w:tcPr>
          <w:p w14:paraId="0F8146CD" w14:textId="77777777" w:rsidR="00982E50" w:rsidRPr="006B1913" w:rsidRDefault="00982E50" w:rsidP="00A557C5">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1418" w:type="dxa"/>
            <w:vAlign w:val="center"/>
          </w:tcPr>
          <w:p w14:paraId="6D85DDFE" w14:textId="77777777" w:rsidR="00982E50" w:rsidRPr="006B1913" w:rsidRDefault="00982E50" w:rsidP="00A557C5">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559" w:type="dxa"/>
            <w:vAlign w:val="center"/>
          </w:tcPr>
          <w:p w14:paraId="43A249F7" w14:textId="77777777" w:rsidR="00982E50" w:rsidRPr="004C392F" w:rsidRDefault="00982E50" w:rsidP="00A557C5">
            <w:pPr>
              <w:spacing w:after="0" w:line="240" w:lineRule="auto"/>
              <w:jc w:val="center"/>
              <w:rPr>
                <w:rFonts w:ascii="Times New Roman" w:eastAsia="Times New Roman" w:hAnsi="Times New Roman" w:cs="Times New Roman"/>
                <w:i/>
                <w:sz w:val="22"/>
                <w:szCs w:val="22"/>
                <w:lang w:eastAsia="en-US"/>
              </w:rPr>
            </w:pPr>
            <w:r w:rsidRPr="004C392F">
              <w:rPr>
                <w:rFonts w:ascii="Times New Roman" w:eastAsia="Times New Roman" w:hAnsi="Times New Roman" w:cs="Times New Roman"/>
                <w:i/>
                <w:sz w:val="22"/>
                <w:szCs w:val="22"/>
                <w:lang w:eastAsia="en-US"/>
              </w:rPr>
              <w:t>4</w:t>
            </w:r>
          </w:p>
        </w:tc>
        <w:tc>
          <w:tcPr>
            <w:tcW w:w="1559" w:type="dxa"/>
          </w:tcPr>
          <w:p w14:paraId="43FC69C3" w14:textId="77777777" w:rsidR="00982E50" w:rsidRPr="004C392F" w:rsidRDefault="00982E50" w:rsidP="00A557C5">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r>
      <w:tr w:rsidR="00B7596E" w:rsidRPr="004C392F" w14:paraId="20F5E9BE" w14:textId="77777777" w:rsidTr="00880CBC">
        <w:trPr>
          <w:trHeight w:val="280"/>
        </w:trPr>
        <w:tc>
          <w:tcPr>
            <w:tcW w:w="567" w:type="dxa"/>
          </w:tcPr>
          <w:p w14:paraId="4B197103" w14:textId="7103E8C5"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1.</w:t>
            </w:r>
          </w:p>
        </w:tc>
        <w:tc>
          <w:tcPr>
            <w:tcW w:w="4678" w:type="dxa"/>
          </w:tcPr>
          <w:p w14:paraId="2A114BEB" w14:textId="4B9AB4BB" w:rsidR="00B7596E" w:rsidRPr="00CE70E7" w:rsidRDefault="00B7596E" w:rsidP="00B7596E">
            <w:pPr>
              <w:spacing w:after="0" w:line="240" w:lineRule="auto"/>
              <w:contextualSpacing/>
              <w:jc w:val="both"/>
              <w:rPr>
                <w:rFonts w:ascii="Times New Roman" w:eastAsia="Times New Roman" w:hAnsi="Times New Roman" w:cs="Times New Roman"/>
                <w:sz w:val="24"/>
                <w:szCs w:val="24"/>
                <w:lang w:eastAsia="en-US"/>
              </w:rPr>
            </w:pPr>
            <w:r w:rsidRPr="0063537F">
              <w:rPr>
                <w:rFonts w:ascii="Times New Roman" w:hAnsi="Times New Roman" w:cs="Times New Roman"/>
                <w:sz w:val="20"/>
                <w:szCs w:val="20"/>
              </w:rPr>
              <w:t>Karštos polimerizacijos plastmasė</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749A4950" w14:textId="721A5608"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3 kg</w:t>
            </w:r>
          </w:p>
        </w:tc>
        <w:tc>
          <w:tcPr>
            <w:tcW w:w="1559" w:type="dxa"/>
            <w:vAlign w:val="center"/>
          </w:tcPr>
          <w:p w14:paraId="5DFB852F"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1531577C"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648FFE1A" w14:textId="77777777" w:rsidTr="00880CBC">
        <w:trPr>
          <w:trHeight w:val="280"/>
        </w:trPr>
        <w:tc>
          <w:tcPr>
            <w:tcW w:w="567" w:type="dxa"/>
          </w:tcPr>
          <w:p w14:paraId="5312E512" w14:textId="3E05C36E"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2.</w:t>
            </w:r>
          </w:p>
        </w:tc>
        <w:tc>
          <w:tcPr>
            <w:tcW w:w="4678" w:type="dxa"/>
          </w:tcPr>
          <w:p w14:paraId="16EABDD5" w14:textId="68F1BAAD" w:rsidR="00B7596E" w:rsidRDefault="00B7596E" w:rsidP="00B7596E">
            <w:pPr>
              <w:spacing w:after="0" w:line="240" w:lineRule="auto"/>
              <w:contextualSpacing/>
              <w:jc w:val="both"/>
              <w:rPr>
                <w:rFonts w:ascii="Times New Roman" w:hAnsi="Times New Roman" w:cs="Times New Roman"/>
                <w:color w:val="000000" w:themeColor="text1"/>
                <w:sz w:val="20"/>
                <w:szCs w:val="24"/>
              </w:rPr>
            </w:pPr>
            <w:r w:rsidRPr="0063537F">
              <w:rPr>
                <w:rFonts w:ascii="Times New Roman" w:hAnsi="Times New Roman" w:cs="Times New Roman"/>
                <w:sz w:val="20"/>
                <w:szCs w:val="20"/>
              </w:rPr>
              <w:t>Skystis karštos polimerizacijos plastmasei</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46814322" w14:textId="77636544"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1,5 l</w:t>
            </w:r>
          </w:p>
        </w:tc>
        <w:tc>
          <w:tcPr>
            <w:tcW w:w="1559" w:type="dxa"/>
            <w:vAlign w:val="center"/>
          </w:tcPr>
          <w:p w14:paraId="67F95660"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637397B6"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2A8260DF" w14:textId="77777777" w:rsidTr="00880CBC">
        <w:trPr>
          <w:trHeight w:val="280"/>
        </w:trPr>
        <w:tc>
          <w:tcPr>
            <w:tcW w:w="567" w:type="dxa"/>
          </w:tcPr>
          <w:p w14:paraId="2B509161" w14:textId="7E272228"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3.</w:t>
            </w:r>
          </w:p>
        </w:tc>
        <w:tc>
          <w:tcPr>
            <w:tcW w:w="4678" w:type="dxa"/>
          </w:tcPr>
          <w:p w14:paraId="4CE5EE22" w14:textId="61B484F0" w:rsidR="00B7596E" w:rsidRDefault="00B7596E" w:rsidP="00B7596E">
            <w:pPr>
              <w:spacing w:after="0" w:line="240" w:lineRule="auto"/>
              <w:contextualSpacing/>
              <w:jc w:val="both"/>
              <w:rPr>
                <w:rFonts w:ascii="Times New Roman" w:hAnsi="Times New Roman" w:cs="Times New Roman"/>
                <w:color w:val="000000" w:themeColor="text1"/>
                <w:sz w:val="20"/>
                <w:szCs w:val="24"/>
              </w:rPr>
            </w:pPr>
            <w:r w:rsidRPr="0063537F">
              <w:rPr>
                <w:rFonts w:ascii="Times New Roman" w:hAnsi="Times New Roman" w:cs="Times New Roman"/>
                <w:sz w:val="20"/>
                <w:szCs w:val="20"/>
              </w:rPr>
              <w:t>Šaltos polimerizacijos plastmasė</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2BED7B86" w14:textId="3B30E55A"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7 kg</w:t>
            </w:r>
          </w:p>
        </w:tc>
        <w:tc>
          <w:tcPr>
            <w:tcW w:w="1559" w:type="dxa"/>
            <w:vAlign w:val="center"/>
          </w:tcPr>
          <w:p w14:paraId="50A8901B"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6DAD4023"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7A2A5A7D" w14:textId="77777777" w:rsidTr="00880CBC">
        <w:trPr>
          <w:trHeight w:val="280"/>
        </w:trPr>
        <w:tc>
          <w:tcPr>
            <w:tcW w:w="567" w:type="dxa"/>
          </w:tcPr>
          <w:p w14:paraId="0D38E584" w14:textId="3E565882"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4.</w:t>
            </w:r>
          </w:p>
        </w:tc>
        <w:tc>
          <w:tcPr>
            <w:tcW w:w="4678" w:type="dxa"/>
          </w:tcPr>
          <w:p w14:paraId="5AC9AB01" w14:textId="32B1D2B5" w:rsidR="00B7596E" w:rsidRDefault="00B7596E" w:rsidP="00B7596E">
            <w:pPr>
              <w:spacing w:after="0" w:line="240" w:lineRule="auto"/>
              <w:contextualSpacing/>
              <w:jc w:val="both"/>
              <w:rPr>
                <w:rFonts w:ascii="Times New Roman" w:hAnsi="Times New Roman" w:cs="Times New Roman"/>
                <w:color w:val="000000" w:themeColor="text1"/>
                <w:sz w:val="20"/>
                <w:szCs w:val="24"/>
              </w:rPr>
            </w:pPr>
            <w:r w:rsidRPr="0063537F">
              <w:rPr>
                <w:rFonts w:ascii="Times New Roman" w:hAnsi="Times New Roman" w:cs="Times New Roman"/>
                <w:sz w:val="20"/>
                <w:szCs w:val="20"/>
              </w:rPr>
              <w:t>Skystis šaltos polimerizacijos plastmasei</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05B22C18" w14:textId="5DDB8D14"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7 l</w:t>
            </w:r>
          </w:p>
        </w:tc>
        <w:tc>
          <w:tcPr>
            <w:tcW w:w="1559" w:type="dxa"/>
            <w:vAlign w:val="center"/>
          </w:tcPr>
          <w:p w14:paraId="1F524952"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32D395E6"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1FA3B53E" w14:textId="77777777" w:rsidTr="00880CBC">
        <w:trPr>
          <w:trHeight w:val="280"/>
        </w:trPr>
        <w:tc>
          <w:tcPr>
            <w:tcW w:w="567" w:type="dxa"/>
          </w:tcPr>
          <w:p w14:paraId="53922C00" w14:textId="118E565C"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5.</w:t>
            </w:r>
          </w:p>
        </w:tc>
        <w:tc>
          <w:tcPr>
            <w:tcW w:w="4678" w:type="dxa"/>
          </w:tcPr>
          <w:p w14:paraId="29AED0F8" w14:textId="2D0EE3AD" w:rsidR="00B7596E" w:rsidRDefault="00B7596E" w:rsidP="00B7596E">
            <w:pPr>
              <w:spacing w:after="0" w:line="240" w:lineRule="auto"/>
              <w:contextualSpacing/>
              <w:jc w:val="both"/>
              <w:rPr>
                <w:rFonts w:ascii="Times New Roman" w:hAnsi="Times New Roman" w:cs="Times New Roman"/>
                <w:color w:val="000000" w:themeColor="text1"/>
                <w:sz w:val="20"/>
                <w:szCs w:val="24"/>
              </w:rPr>
            </w:pPr>
            <w:r w:rsidRPr="0063537F">
              <w:rPr>
                <w:rFonts w:ascii="Times New Roman" w:hAnsi="Times New Roman" w:cs="Times New Roman"/>
                <w:sz w:val="20"/>
                <w:szCs w:val="20"/>
              </w:rPr>
              <w:t>Polimeras (PEEK), 100G</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sidRP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3293932F" w14:textId="4AC01ADF"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2 vnt</w:t>
            </w:r>
          </w:p>
        </w:tc>
        <w:tc>
          <w:tcPr>
            <w:tcW w:w="1559" w:type="dxa"/>
            <w:vAlign w:val="center"/>
          </w:tcPr>
          <w:p w14:paraId="62824ACA"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3B7C039F"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50DAC534" w14:textId="77777777" w:rsidTr="00880CBC">
        <w:trPr>
          <w:trHeight w:val="280"/>
        </w:trPr>
        <w:tc>
          <w:tcPr>
            <w:tcW w:w="567" w:type="dxa"/>
          </w:tcPr>
          <w:p w14:paraId="60F74285" w14:textId="1C93C6D0"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6.</w:t>
            </w:r>
          </w:p>
        </w:tc>
        <w:tc>
          <w:tcPr>
            <w:tcW w:w="4678" w:type="dxa"/>
          </w:tcPr>
          <w:p w14:paraId="08BFCA40" w14:textId="7D4A7960" w:rsidR="00B7596E" w:rsidRDefault="00B7596E" w:rsidP="00B7596E">
            <w:pPr>
              <w:spacing w:after="0" w:line="240" w:lineRule="auto"/>
              <w:contextualSpacing/>
              <w:jc w:val="both"/>
              <w:rPr>
                <w:rFonts w:ascii="Times New Roman" w:hAnsi="Times New Roman" w:cs="Times New Roman"/>
                <w:color w:val="000000" w:themeColor="text1"/>
                <w:sz w:val="20"/>
                <w:szCs w:val="24"/>
              </w:rPr>
            </w:pPr>
            <w:r w:rsidRPr="0063537F">
              <w:rPr>
                <w:rFonts w:ascii="Times New Roman" w:hAnsi="Times New Roman" w:cs="Times New Roman"/>
                <w:sz w:val="20"/>
                <w:szCs w:val="20"/>
              </w:rPr>
              <w:t>Surišimo sistema PEEK medžiagai</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r w:rsidR="008658EB">
              <w:rPr>
                <w:rFonts w:ascii="Times New Roman" w:eastAsia="Arial" w:hAnsi="Times New Roman" w:cs="Times New Roman"/>
                <w:color w:val="FF0000"/>
                <w:sz w:val="20"/>
                <w:szCs w:val="24"/>
              </w:rPr>
              <w:t xml:space="preserve"> </w:t>
            </w:r>
          </w:p>
        </w:tc>
        <w:tc>
          <w:tcPr>
            <w:tcW w:w="1418" w:type="dxa"/>
            <w:vAlign w:val="center"/>
          </w:tcPr>
          <w:p w14:paraId="40BEBC3C" w14:textId="46D3B859"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1 vnt</w:t>
            </w:r>
          </w:p>
        </w:tc>
        <w:tc>
          <w:tcPr>
            <w:tcW w:w="1559" w:type="dxa"/>
            <w:vAlign w:val="center"/>
          </w:tcPr>
          <w:p w14:paraId="70483278"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1CC51C48"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1A9D4437" w14:textId="77777777" w:rsidTr="00880CBC">
        <w:trPr>
          <w:trHeight w:val="280"/>
        </w:trPr>
        <w:tc>
          <w:tcPr>
            <w:tcW w:w="567" w:type="dxa"/>
          </w:tcPr>
          <w:p w14:paraId="2ABF8A5B" w14:textId="6C3EE6A9"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7.</w:t>
            </w:r>
          </w:p>
        </w:tc>
        <w:tc>
          <w:tcPr>
            <w:tcW w:w="4678" w:type="dxa"/>
          </w:tcPr>
          <w:p w14:paraId="112B8ABF" w14:textId="4844B0DC" w:rsidR="00B7596E" w:rsidRDefault="00B7596E" w:rsidP="00B7596E">
            <w:pPr>
              <w:pStyle w:val="Paprastasistekstas"/>
              <w:rPr>
                <w:rFonts w:ascii="Times New Roman" w:hAnsi="Times New Roman"/>
                <w:color w:val="000000" w:themeColor="text1"/>
                <w:sz w:val="20"/>
                <w:szCs w:val="24"/>
              </w:rPr>
            </w:pPr>
            <w:r w:rsidRPr="0063537F">
              <w:rPr>
                <w:rFonts w:ascii="Times New Roman" w:hAnsi="Times New Roman"/>
                <w:sz w:val="20"/>
                <w:szCs w:val="20"/>
              </w:rPr>
              <w:t>Plastmasė presuojama</w:t>
            </w:r>
            <w:r>
              <w:rPr>
                <w:rFonts w:ascii="Times New Roman" w:hAnsi="Times New Roman"/>
                <w:sz w:val="20"/>
                <w:szCs w:val="20"/>
              </w:rPr>
              <w:t xml:space="preserve"> </w:t>
            </w:r>
            <w:r w:rsidRPr="0063537F">
              <w:rPr>
                <w:rFonts w:ascii="Times New Roman" w:hAnsi="Times New Roman"/>
                <w:sz w:val="20"/>
                <w:szCs w:val="20"/>
              </w:rPr>
              <w:t>karštuoju metodu</w:t>
            </w:r>
            <w:r>
              <w:rPr>
                <w:rFonts w:ascii="Times New Roman" w:hAnsi="Times New Roman"/>
                <w:sz w:val="20"/>
                <w:szCs w:val="20"/>
              </w:rPr>
              <w:t xml:space="preserve"> </w:t>
            </w:r>
            <w:r w:rsidRPr="00514883">
              <w:rPr>
                <w:rFonts w:ascii="Times New Roman" w:eastAsia="Arial" w:hAnsi="Times New Roman"/>
                <w:color w:val="FF0000"/>
                <w:sz w:val="20"/>
                <w:szCs w:val="24"/>
              </w:rPr>
              <w:t xml:space="preserve">(gamintojas, </w:t>
            </w:r>
            <w:r w:rsidR="008658EB">
              <w:rPr>
                <w:rFonts w:ascii="Times New Roman" w:eastAsia="Arial" w:hAnsi="Times New Roman"/>
                <w:color w:val="FF0000"/>
                <w:sz w:val="20"/>
                <w:szCs w:val="24"/>
              </w:rPr>
              <w:t>rūšis</w:t>
            </w:r>
            <w:r>
              <w:rPr>
                <w:rFonts w:ascii="Times New Roman" w:eastAsia="Arial" w:hAnsi="Times New Roman"/>
                <w:color w:val="FF0000"/>
                <w:sz w:val="20"/>
                <w:szCs w:val="24"/>
              </w:rPr>
              <w:t xml:space="preserve"> [nurodo tiekėjas]</w:t>
            </w:r>
            <w:r w:rsidRPr="00514883">
              <w:rPr>
                <w:rFonts w:ascii="Times New Roman" w:eastAsia="Arial" w:hAnsi="Times New Roman"/>
                <w:color w:val="FF0000"/>
                <w:sz w:val="20"/>
                <w:szCs w:val="24"/>
              </w:rPr>
              <w:t>)</w:t>
            </w:r>
          </w:p>
        </w:tc>
        <w:tc>
          <w:tcPr>
            <w:tcW w:w="1418" w:type="dxa"/>
            <w:vAlign w:val="center"/>
          </w:tcPr>
          <w:p w14:paraId="4E767204" w14:textId="43541848"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150 vnt</w:t>
            </w:r>
          </w:p>
        </w:tc>
        <w:tc>
          <w:tcPr>
            <w:tcW w:w="1559" w:type="dxa"/>
            <w:vAlign w:val="center"/>
          </w:tcPr>
          <w:p w14:paraId="3100D8DF"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088CBF8D"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517FEF47" w14:textId="77777777" w:rsidTr="00880CBC">
        <w:trPr>
          <w:trHeight w:val="280"/>
        </w:trPr>
        <w:tc>
          <w:tcPr>
            <w:tcW w:w="567" w:type="dxa"/>
          </w:tcPr>
          <w:p w14:paraId="5A83CA71" w14:textId="4423DE13"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8.</w:t>
            </w:r>
          </w:p>
        </w:tc>
        <w:tc>
          <w:tcPr>
            <w:tcW w:w="4678" w:type="dxa"/>
          </w:tcPr>
          <w:p w14:paraId="0CFA3456" w14:textId="49F67F79" w:rsidR="00B7596E" w:rsidRDefault="00B7596E" w:rsidP="00B7596E">
            <w:pPr>
              <w:spacing w:after="0" w:line="240" w:lineRule="auto"/>
              <w:contextualSpacing/>
              <w:jc w:val="both"/>
              <w:rPr>
                <w:rFonts w:ascii="Times New Roman" w:hAnsi="Times New Roman" w:cs="Times New Roman"/>
                <w:color w:val="000000" w:themeColor="text1"/>
                <w:sz w:val="20"/>
                <w:szCs w:val="24"/>
              </w:rPr>
            </w:pPr>
            <w:r w:rsidRPr="0063537F">
              <w:rPr>
                <w:rFonts w:ascii="Times New Roman" w:hAnsi="Times New Roman" w:cs="Times New Roman"/>
                <w:sz w:val="20"/>
                <w:szCs w:val="20"/>
              </w:rPr>
              <w:t>Poliravimo pasta</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sidR="008658EB" w:rsidRPr="00514883">
              <w:rPr>
                <w:rFonts w:ascii="Times New Roman" w:eastAsia="Arial" w:hAnsi="Times New Roman" w:cs="Times New Roman"/>
                <w:color w:val="FF0000"/>
                <w:sz w:val="20"/>
                <w:szCs w:val="24"/>
              </w:rPr>
              <w:t xml:space="preserve"> </w:t>
            </w:r>
            <w:r>
              <w:rPr>
                <w:rFonts w:ascii="Times New Roman" w:eastAsia="Arial" w:hAnsi="Times New Roman" w:cs="Times New Roman"/>
                <w:color w:val="FF0000"/>
                <w:sz w:val="20"/>
                <w:szCs w:val="24"/>
              </w:rPr>
              <w:t>[nurodo tiekėjas]</w:t>
            </w:r>
            <w:r w:rsidRPr="00514883">
              <w:rPr>
                <w:rFonts w:ascii="Times New Roman" w:eastAsia="Arial" w:hAnsi="Times New Roman" w:cs="Times New Roman"/>
                <w:color w:val="FF0000"/>
                <w:sz w:val="20"/>
                <w:szCs w:val="24"/>
              </w:rPr>
              <w:t>)</w:t>
            </w:r>
          </w:p>
        </w:tc>
        <w:tc>
          <w:tcPr>
            <w:tcW w:w="1418" w:type="dxa"/>
            <w:vAlign w:val="center"/>
          </w:tcPr>
          <w:p w14:paraId="75B66E34" w14:textId="0C3455DB"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4 vnt</w:t>
            </w:r>
          </w:p>
        </w:tc>
        <w:tc>
          <w:tcPr>
            <w:tcW w:w="1559" w:type="dxa"/>
            <w:vAlign w:val="center"/>
          </w:tcPr>
          <w:p w14:paraId="72AEAC1C"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320DABAE"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4DB2ADE5" w14:textId="77777777" w:rsidTr="00880CBC">
        <w:trPr>
          <w:trHeight w:val="280"/>
        </w:trPr>
        <w:tc>
          <w:tcPr>
            <w:tcW w:w="567" w:type="dxa"/>
          </w:tcPr>
          <w:p w14:paraId="0E92B902" w14:textId="2F0B6255"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9.</w:t>
            </w:r>
          </w:p>
        </w:tc>
        <w:tc>
          <w:tcPr>
            <w:tcW w:w="4678" w:type="dxa"/>
          </w:tcPr>
          <w:p w14:paraId="2DD02F0F" w14:textId="5DD5EB76" w:rsidR="00B7596E" w:rsidRDefault="00B7596E" w:rsidP="00B7596E">
            <w:pPr>
              <w:spacing w:after="0" w:line="240" w:lineRule="auto"/>
              <w:contextualSpacing/>
              <w:jc w:val="both"/>
              <w:rPr>
                <w:rFonts w:ascii="Times New Roman" w:hAnsi="Times New Roman" w:cs="Times New Roman"/>
                <w:color w:val="000000" w:themeColor="text1"/>
                <w:sz w:val="20"/>
                <w:szCs w:val="24"/>
              </w:rPr>
            </w:pPr>
            <w:r w:rsidRPr="0063537F">
              <w:rPr>
                <w:rFonts w:ascii="Times New Roman" w:hAnsi="Times New Roman" w:cs="Times New Roman"/>
                <w:sz w:val="20"/>
                <w:szCs w:val="20"/>
              </w:rPr>
              <w:t>Poliravimo pasta</w:t>
            </w:r>
            <w:r>
              <w:rPr>
                <w:rFonts w:ascii="Times New Roman" w:hAnsi="Times New Roman" w:cs="Times New Roman"/>
                <w:sz w:val="20"/>
                <w:szCs w:val="20"/>
              </w:rPr>
              <w:t xml:space="preserve">. Kieta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26AA282B" w14:textId="4ECE61EA"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4 vnt</w:t>
            </w:r>
          </w:p>
        </w:tc>
        <w:tc>
          <w:tcPr>
            <w:tcW w:w="1559" w:type="dxa"/>
            <w:vAlign w:val="center"/>
          </w:tcPr>
          <w:p w14:paraId="68D3CBAA"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203934FE"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3F5EE148" w14:textId="77777777" w:rsidTr="00880CBC">
        <w:trPr>
          <w:trHeight w:val="280"/>
        </w:trPr>
        <w:tc>
          <w:tcPr>
            <w:tcW w:w="567" w:type="dxa"/>
          </w:tcPr>
          <w:p w14:paraId="7FF8D20C" w14:textId="62C83224"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10.</w:t>
            </w:r>
          </w:p>
        </w:tc>
        <w:tc>
          <w:tcPr>
            <w:tcW w:w="4678" w:type="dxa"/>
          </w:tcPr>
          <w:p w14:paraId="079F0D33" w14:textId="06561E1F" w:rsidR="00B7596E" w:rsidRDefault="00B7596E" w:rsidP="00B7596E">
            <w:pPr>
              <w:spacing w:after="0" w:line="240" w:lineRule="auto"/>
              <w:contextualSpacing/>
              <w:jc w:val="both"/>
              <w:rPr>
                <w:rFonts w:ascii="Times New Roman" w:hAnsi="Times New Roman" w:cs="Times New Roman"/>
                <w:color w:val="000000" w:themeColor="text1"/>
                <w:sz w:val="20"/>
                <w:szCs w:val="24"/>
              </w:rPr>
            </w:pPr>
            <w:r w:rsidRPr="0063537F">
              <w:rPr>
                <w:rFonts w:ascii="Times New Roman" w:hAnsi="Times New Roman" w:cs="Times New Roman"/>
                <w:sz w:val="20"/>
                <w:szCs w:val="20"/>
              </w:rPr>
              <w:t>Plastmasė individualių šaukštų gamybai</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7BCA144C" w14:textId="5E8F200E"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3 dež.</w:t>
            </w:r>
          </w:p>
        </w:tc>
        <w:tc>
          <w:tcPr>
            <w:tcW w:w="1559" w:type="dxa"/>
            <w:vAlign w:val="center"/>
          </w:tcPr>
          <w:p w14:paraId="12799F59"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5EE2D6FF"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7F286E46" w14:textId="77777777" w:rsidTr="00880CBC">
        <w:trPr>
          <w:trHeight w:val="280"/>
        </w:trPr>
        <w:tc>
          <w:tcPr>
            <w:tcW w:w="567" w:type="dxa"/>
          </w:tcPr>
          <w:p w14:paraId="0E64E17E" w14:textId="3538720F"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11.</w:t>
            </w:r>
          </w:p>
        </w:tc>
        <w:tc>
          <w:tcPr>
            <w:tcW w:w="4678" w:type="dxa"/>
          </w:tcPr>
          <w:p w14:paraId="4F2B5AA4" w14:textId="54B02F2E" w:rsidR="00B7596E" w:rsidRDefault="00B7596E" w:rsidP="00B7596E">
            <w:pPr>
              <w:spacing w:after="0" w:line="240" w:lineRule="auto"/>
              <w:contextualSpacing/>
              <w:jc w:val="both"/>
              <w:rPr>
                <w:rFonts w:ascii="Times New Roman" w:hAnsi="Times New Roman" w:cs="Times New Roman"/>
                <w:color w:val="000000" w:themeColor="text1"/>
                <w:sz w:val="20"/>
                <w:szCs w:val="24"/>
              </w:rPr>
            </w:pPr>
            <w:r w:rsidRPr="0063537F">
              <w:rPr>
                <w:rFonts w:ascii="Times New Roman" w:hAnsi="Times New Roman" w:cs="Times New Roman"/>
                <w:sz w:val="20"/>
                <w:szCs w:val="20"/>
              </w:rPr>
              <w:t>Pemza</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4D412470" w14:textId="33CD8EF4"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25 kg</w:t>
            </w:r>
          </w:p>
        </w:tc>
        <w:tc>
          <w:tcPr>
            <w:tcW w:w="1559" w:type="dxa"/>
            <w:vAlign w:val="center"/>
          </w:tcPr>
          <w:p w14:paraId="571FB4E1"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766AED8F"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3CBA2307" w14:textId="77777777" w:rsidTr="00880CBC">
        <w:trPr>
          <w:trHeight w:val="280"/>
        </w:trPr>
        <w:tc>
          <w:tcPr>
            <w:tcW w:w="567" w:type="dxa"/>
          </w:tcPr>
          <w:p w14:paraId="222614B4" w14:textId="517C8144"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12.</w:t>
            </w:r>
          </w:p>
        </w:tc>
        <w:tc>
          <w:tcPr>
            <w:tcW w:w="4678" w:type="dxa"/>
          </w:tcPr>
          <w:p w14:paraId="29F51090" w14:textId="6F50CAF1" w:rsidR="00B7596E" w:rsidRDefault="00B7596E" w:rsidP="00B7596E">
            <w:pPr>
              <w:spacing w:after="0" w:line="240" w:lineRule="auto"/>
              <w:contextualSpacing/>
              <w:jc w:val="both"/>
              <w:rPr>
                <w:rFonts w:ascii="Times New Roman" w:hAnsi="Times New Roman" w:cs="Times New Roman"/>
                <w:color w:val="000000" w:themeColor="text1"/>
                <w:sz w:val="20"/>
                <w:szCs w:val="24"/>
              </w:rPr>
            </w:pPr>
            <w:r w:rsidRPr="0063537F">
              <w:rPr>
                <w:rFonts w:ascii="Times New Roman" w:hAnsi="Times New Roman" w:cs="Times New Roman"/>
                <w:sz w:val="20"/>
                <w:szCs w:val="20"/>
              </w:rPr>
              <w:t>Karščiui atsparus padelis su štiftais</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39892F9E" w14:textId="6FF2069F"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3 vnt</w:t>
            </w:r>
          </w:p>
        </w:tc>
        <w:tc>
          <w:tcPr>
            <w:tcW w:w="1559" w:type="dxa"/>
            <w:vAlign w:val="center"/>
          </w:tcPr>
          <w:p w14:paraId="5EF488ED"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6635E5B4"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3308B9D9" w14:textId="77777777" w:rsidTr="00880CBC">
        <w:trPr>
          <w:trHeight w:val="175"/>
        </w:trPr>
        <w:tc>
          <w:tcPr>
            <w:tcW w:w="567" w:type="dxa"/>
          </w:tcPr>
          <w:p w14:paraId="5AA93F97" w14:textId="3077E30C"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13.</w:t>
            </w:r>
          </w:p>
        </w:tc>
        <w:tc>
          <w:tcPr>
            <w:tcW w:w="4678" w:type="dxa"/>
          </w:tcPr>
          <w:p w14:paraId="29F97B4B" w14:textId="2FF1B1AD" w:rsidR="00B7596E" w:rsidRPr="00B7596E" w:rsidRDefault="00B7596E" w:rsidP="00B7596E">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Stiklas, skirtas smėliasrovei</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62FBB440" w14:textId="32F4F5C0"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4 vnt</w:t>
            </w:r>
          </w:p>
        </w:tc>
        <w:tc>
          <w:tcPr>
            <w:tcW w:w="1559" w:type="dxa"/>
            <w:vAlign w:val="center"/>
          </w:tcPr>
          <w:p w14:paraId="6D3EEA71"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21B4E02C"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3A7802E6" w14:textId="77777777" w:rsidTr="00880CBC">
        <w:trPr>
          <w:trHeight w:val="280"/>
        </w:trPr>
        <w:tc>
          <w:tcPr>
            <w:tcW w:w="567" w:type="dxa"/>
          </w:tcPr>
          <w:p w14:paraId="5D9A80A5" w14:textId="024E18EE" w:rsidR="00B7596E" w:rsidRPr="006B1913" w:rsidRDefault="00B7596E" w:rsidP="00B7596E">
            <w:pPr>
              <w:spacing w:after="0" w:line="240" w:lineRule="auto"/>
              <w:contextualSpacing/>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14</w:t>
            </w:r>
            <w:r w:rsidRPr="0063537F">
              <w:rPr>
                <w:rFonts w:ascii="Times New Roman" w:hAnsi="Times New Roman" w:cs="Times New Roman"/>
                <w:b/>
                <w:bCs/>
                <w:sz w:val="20"/>
                <w:szCs w:val="20"/>
              </w:rPr>
              <w:t>.</w:t>
            </w:r>
          </w:p>
        </w:tc>
        <w:tc>
          <w:tcPr>
            <w:tcW w:w="4678" w:type="dxa"/>
          </w:tcPr>
          <w:p w14:paraId="0B46326E" w14:textId="075BDD13" w:rsidR="00B7596E" w:rsidRDefault="00B7596E" w:rsidP="00B7596E">
            <w:pPr>
              <w:spacing w:after="0" w:line="240" w:lineRule="auto"/>
              <w:contextualSpacing/>
              <w:jc w:val="both"/>
              <w:rPr>
                <w:rFonts w:ascii="Times New Roman" w:hAnsi="Times New Roman" w:cs="Times New Roman"/>
                <w:color w:val="000000" w:themeColor="text1"/>
                <w:sz w:val="20"/>
                <w:szCs w:val="24"/>
              </w:rPr>
            </w:pPr>
            <w:r w:rsidRPr="0063537F">
              <w:rPr>
                <w:rFonts w:ascii="Times New Roman" w:hAnsi="Times New Roman" w:cs="Times New Roman"/>
                <w:sz w:val="20"/>
                <w:szCs w:val="20"/>
              </w:rPr>
              <w:t>Greit kietėjanti plastmasė</w:t>
            </w:r>
            <w:r>
              <w:rPr>
                <w:rFonts w:ascii="Times New Roman" w:hAnsi="Times New Roman" w:cs="Times New Roman"/>
                <w:sz w:val="20"/>
                <w:szCs w:val="20"/>
              </w:rPr>
              <w:t xml:space="preserve"> </w:t>
            </w:r>
            <w:r w:rsidRPr="00514883">
              <w:rPr>
                <w:rFonts w:ascii="Times New Roman" w:eastAsia="Arial" w:hAnsi="Times New Roman" w:cs="Times New Roman"/>
                <w:color w:val="FF0000"/>
                <w:sz w:val="20"/>
                <w:szCs w:val="24"/>
              </w:rPr>
              <w:t xml:space="preserve">(gamintojas, </w:t>
            </w:r>
            <w:r w:rsidR="008658EB">
              <w:rPr>
                <w:rFonts w:ascii="Times New Roman" w:eastAsia="Arial" w:hAnsi="Times New Roman" w:cs="Times New Roman"/>
                <w:color w:val="FF0000"/>
                <w:sz w:val="20"/>
                <w:szCs w:val="24"/>
              </w:rPr>
              <w:t>rūšis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418" w:type="dxa"/>
            <w:vAlign w:val="center"/>
          </w:tcPr>
          <w:p w14:paraId="1F095C70" w14:textId="7A84A77B" w:rsidR="00B7596E" w:rsidRPr="006B1913" w:rsidRDefault="00B7596E" w:rsidP="00880CBC">
            <w:pPr>
              <w:spacing w:after="0" w:line="240" w:lineRule="auto"/>
              <w:jc w:val="center"/>
              <w:rPr>
                <w:rFonts w:ascii="Times New Roman" w:eastAsia="Times New Roman" w:hAnsi="Times New Roman" w:cs="Times New Roman"/>
                <w:sz w:val="20"/>
                <w:szCs w:val="22"/>
                <w:lang w:eastAsia="en-US"/>
              </w:rPr>
            </w:pPr>
            <w:r w:rsidRPr="0063537F">
              <w:rPr>
                <w:rFonts w:ascii="Times New Roman" w:hAnsi="Times New Roman" w:cs="Times New Roman"/>
                <w:sz w:val="20"/>
                <w:szCs w:val="20"/>
              </w:rPr>
              <w:t>4 vnt</w:t>
            </w:r>
          </w:p>
        </w:tc>
        <w:tc>
          <w:tcPr>
            <w:tcW w:w="1559" w:type="dxa"/>
            <w:vAlign w:val="center"/>
          </w:tcPr>
          <w:p w14:paraId="452BEA30"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c>
          <w:tcPr>
            <w:tcW w:w="1559" w:type="dxa"/>
            <w:vAlign w:val="center"/>
          </w:tcPr>
          <w:p w14:paraId="40C40170" w14:textId="77777777" w:rsidR="00B7596E" w:rsidRPr="004C392F" w:rsidRDefault="00B7596E" w:rsidP="00880CBC">
            <w:pPr>
              <w:spacing w:after="0" w:line="240" w:lineRule="auto"/>
              <w:jc w:val="center"/>
              <w:rPr>
                <w:rFonts w:ascii="Times New Roman" w:eastAsia="Times New Roman" w:hAnsi="Times New Roman" w:cs="Times New Roman"/>
                <w:sz w:val="22"/>
                <w:szCs w:val="22"/>
                <w:lang w:eastAsia="en-US"/>
              </w:rPr>
            </w:pPr>
          </w:p>
        </w:tc>
      </w:tr>
      <w:tr w:rsidR="00B7596E" w:rsidRPr="004C392F" w14:paraId="75EB5E0B" w14:textId="77777777" w:rsidTr="00B7596E">
        <w:trPr>
          <w:trHeight w:val="171"/>
        </w:trPr>
        <w:tc>
          <w:tcPr>
            <w:tcW w:w="8222" w:type="dxa"/>
            <w:gridSpan w:val="4"/>
            <w:vAlign w:val="center"/>
          </w:tcPr>
          <w:p w14:paraId="1514F29F" w14:textId="77777777" w:rsidR="00B7596E" w:rsidRPr="006B1913" w:rsidRDefault="00B7596E" w:rsidP="00B7596E">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559" w:type="dxa"/>
            <w:vAlign w:val="center"/>
          </w:tcPr>
          <w:p w14:paraId="5FAC7402" w14:textId="77777777" w:rsidR="00B7596E" w:rsidRPr="004C392F" w:rsidRDefault="00B7596E" w:rsidP="00B7596E">
            <w:pPr>
              <w:spacing w:after="0" w:line="240" w:lineRule="auto"/>
              <w:jc w:val="center"/>
              <w:rPr>
                <w:rFonts w:ascii="Times New Roman" w:eastAsia="Times New Roman" w:hAnsi="Times New Roman" w:cs="Times New Roman"/>
                <w:b/>
                <w:sz w:val="22"/>
                <w:szCs w:val="22"/>
                <w:lang w:eastAsia="en-US"/>
              </w:rPr>
            </w:pPr>
          </w:p>
        </w:tc>
      </w:tr>
      <w:tr w:rsidR="00B7596E" w:rsidRPr="004C392F" w14:paraId="11112CE5" w14:textId="77777777" w:rsidTr="00B7596E">
        <w:trPr>
          <w:trHeight w:val="176"/>
        </w:trPr>
        <w:tc>
          <w:tcPr>
            <w:tcW w:w="8222" w:type="dxa"/>
            <w:gridSpan w:val="4"/>
            <w:vAlign w:val="center"/>
          </w:tcPr>
          <w:p w14:paraId="6183CCB9" w14:textId="77777777" w:rsidR="00B7596E" w:rsidRPr="006B1913" w:rsidRDefault="00B7596E" w:rsidP="00B7596E">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559" w:type="dxa"/>
            <w:vAlign w:val="center"/>
          </w:tcPr>
          <w:p w14:paraId="1851B172" w14:textId="77777777" w:rsidR="00B7596E" w:rsidRPr="004C392F" w:rsidRDefault="00B7596E" w:rsidP="00B7596E">
            <w:pPr>
              <w:spacing w:after="0" w:line="240" w:lineRule="auto"/>
              <w:jc w:val="center"/>
              <w:rPr>
                <w:rFonts w:ascii="Times New Roman" w:eastAsia="Times New Roman" w:hAnsi="Times New Roman" w:cs="Times New Roman"/>
                <w:b/>
                <w:sz w:val="22"/>
                <w:szCs w:val="22"/>
                <w:lang w:eastAsia="en-US"/>
              </w:rPr>
            </w:pPr>
          </w:p>
        </w:tc>
      </w:tr>
      <w:tr w:rsidR="00B7596E" w:rsidRPr="004C392F" w14:paraId="340CF74E" w14:textId="77777777" w:rsidTr="00B7596E">
        <w:trPr>
          <w:trHeight w:val="208"/>
        </w:trPr>
        <w:tc>
          <w:tcPr>
            <w:tcW w:w="8222" w:type="dxa"/>
            <w:gridSpan w:val="4"/>
            <w:vAlign w:val="center"/>
          </w:tcPr>
          <w:p w14:paraId="5AF415CC" w14:textId="77777777" w:rsidR="00B7596E" w:rsidRPr="006B1913" w:rsidRDefault="00B7596E" w:rsidP="00B7596E">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559" w:type="dxa"/>
            <w:vAlign w:val="center"/>
          </w:tcPr>
          <w:p w14:paraId="60F50D52" w14:textId="77777777" w:rsidR="00B7596E" w:rsidRPr="004C392F" w:rsidRDefault="00B7596E" w:rsidP="00B7596E">
            <w:pPr>
              <w:spacing w:after="0" w:line="240" w:lineRule="auto"/>
              <w:jc w:val="center"/>
              <w:rPr>
                <w:rFonts w:ascii="Times New Roman" w:eastAsia="Times New Roman" w:hAnsi="Times New Roman" w:cs="Times New Roman"/>
                <w:b/>
                <w:sz w:val="22"/>
                <w:szCs w:val="22"/>
                <w:lang w:eastAsia="en-US"/>
              </w:rPr>
            </w:pPr>
          </w:p>
        </w:tc>
      </w:tr>
    </w:tbl>
    <w:p w14:paraId="7078301E" w14:textId="77777777" w:rsidR="00982E50" w:rsidRPr="00002351" w:rsidRDefault="00982E50" w:rsidP="00982E50">
      <w:pPr>
        <w:tabs>
          <w:tab w:val="left" w:pos="1134"/>
        </w:tabs>
        <w:spacing w:after="0" w:line="240" w:lineRule="auto"/>
        <w:rPr>
          <w:rFonts w:ascii="Times New Roman" w:hAnsi="Times New Roman" w:cs="Times New Roman"/>
          <w:sz w:val="24"/>
          <w:szCs w:val="22"/>
        </w:rPr>
      </w:pPr>
      <w:r w:rsidRPr="00002351">
        <w:rPr>
          <w:rFonts w:ascii="Times New Roman" w:hAnsi="Times New Roman" w:cs="Times New Roman"/>
          <w:sz w:val="24"/>
          <w:szCs w:val="22"/>
        </w:rPr>
        <w:t>Pasiūlymo kaina EUR su PVM žodžiais: ______________________________________________</w:t>
      </w:r>
    </w:p>
    <w:p w14:paraId="4DDAE55C" w14:textId="77777777" w:rsidR="00982E50" w:rsidRPr="00002351" w:rsidRDefault="00982E50" w:rsidP="00982E50">
      <w:pPr>
        <w:tabs>
          <w:tab w:val="left" w:pos="1134"/>
        </w:tabs>
        <w:spacing w:after="0" w:line="240" w:lineRule="auto"/>
        <w:rPr>
          <w:rFonts w:ascii="Times New Roman" w:eastAsia="Calibri" w:hAnsi="Times New Roman" w:cs="Times New Roman"/>
          <w:sz w:val="24"/>
          <w:szCs w:val="22"/>
        </w:rPr>
      </w:pPr>
      <w:r w:rsidRPr="00002351">
        <w:rPr>
          <w:rFonts w:ascii="Times New Roman" w:eastAsia="Calibri" w:hAnsi="Times New Roman" w:cs="Times New Roman"/>
          <w:sz w:val="24"/>
          <w:szCs w:val="22"/>
        </w:rPr>
        <w:t>Jei „PVM“ laukas nepildomas, nurodykite priežastis, dėl kurių PVM nemokamas: ______________</w:t>
      </w:r>
    </w:p>
    <w:p w14:paraId="3F805997" w14:textId="463DC3BE" w:rsidR="00D320EE" w:rsidRDefault="00D320EE" w:rsidP="00236B81">
      <w:pPr>
        <w:spacing w:after="0" w:line="240" w:lineRule="auto"/>
        <w:rPr>
          <w:rFonts w:ascii="Times New Roman" w:eastAsia="Calibri" w:hAnsi="Times New Roman" w:cs="Times New Roman"/>
          <w:b/>
          <w:bCs/>
        </w:rPr>
      </w:pPr>
    </w:p>
    <w:p w14:paraId="4A8B334E" w14:textId="77777777" w:rsidR="00C722A5" w:rsidRPr="004C392F" w:rsidRDefault="00C722A5"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59917CA4"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3D677AEB" w14:textId="062435C9" w:rsidR="006C00E3" w:rsidRDefault="006C00E3" w:rsidP="004C7E0B">
      <w:pPr>
        <w:pStyle w:val="Sraopastraipa"/>
        <w:spacing w:after="0" w:line="240" w:lineRule="auto"/>
        <w:ind w:left="0" w:firstLine="567"/>
        <w:rPr>
          <w:rFonts w:ascii="Times New Roman" w:hAnsi="Times New Roman" w:cs="Times New Roman"/>
          <w:sz w:val="24"/>
          <w:szCs w:val="22"/>
        </w:rPr>
      </w:pPr>
    </w:p>
    <w:p w14:paraId="3630027D" w14:textId="6ADC3E2A" w:rsidR="00E06477" w:rsidRDefault="00E06477" w:rsidP="004C7E0B">
      <w:pPr>
        <w:pStyle w:val="Sraopastraipa"/>
        <w:spacing w:after="0" w:line="240" w:lineRule="auto"/>
        <w:ind w:left="0" w:firstLine="567"/>
        <w:rPr>
          <w:rFonts w:ascii="Times New Roman" w:hAnsi="Times New Roman" w:cs="Times New Roman"/>
          <w:sz w:val="24"/>
          <w:szCs w:val="22"/>
        </w:rPr>
      </w:pPr>
    </w:p>
    <w:p w14:paraId="1E49B969" w14:textId="77777777" w:rsidR="00E06477" w:rsidRDefault="00E06477" w:rsidP="004C7E0B">
      <w:pPr>
        <w:pStyle w:val="Sraopastraipa"/>
        <w:spacing w:after="0" w:line="240" w:lineRule="auto"/>
        <w:ind w:left="0" w:firstLine="567"/>
        <w:rPr>
          <w:rFonts w:ascii="Times New Roman" w:hAnsi="Times New Roman" w:cs="Times New Roman"/>
          <w:sz w:val="24"/>
          <w:szCs w:val="22"/>
        </w:rPr>
      </w:pPr>
    </w:p>
    <w:p w14:paraId="3C0C26B3" w14:textId="6596BAE7" w:rsidR="006C00E3" w:rsidRPr="006C00E3" w:rsidRDefault="006C00E3" w:rsidP="006C00E3">
      <w:pPr>
        <w:pStyle w:val="Sraopastraipa"/>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5</w:t>
      </w:r>
      <w:r w:rsidRPr="0013498A">
        <w:rPr>
          <w:rFonts w:ascii="Times New Roman" w:hAnsi="Times New Roman" w:cs="Times New Roman"/>
          <w:b/>
          <w:sz w:val="20"/>
          <w:szCs w:val="22"/>
        </w:rPr>
        <w:t xml:space="preserve"> lentelė.</w:t>
      </w:r>
      <w:r>
        <w:rPr>
          <w:rFonts w:ascii="Times New Roman" w:hAnsi="Times New Roman" w:cs="Times New Roman"/>
          <w:b/>
          <w:sz w:val="20"/>
          <w:szCs w:val="22"/>
        </w:rPr>
        <w:t xml:space="preserve"> „</w:t>
      </w:r>
      <w:r w:rsidRPr="0013498A">
        <w:rPr>
          <w:rFonts w:ascii="Times New Roman" w:hAnsi="Times New Roman" w:cs="Times New Roman"/>
          <w:b/>
          <w:sz w:val="20"/>
          <w:szCs w:val="22"/>
        </w:rPr>
        <w:t>Pridedami dokumentai ir informacija apie konfidencialumą</w:t>
      </w:r>
      <w:r>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52ED06D4"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F60F8">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493467">
      <w:footerReference w:type="default" r:id="rId10"/>
      <w:pgSz w:w="12240" w:h="15840"/>
      <w:pgMar w:top="1134" w:right="567" w:bottom="993"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25739" w14:textId="77777777" w:rsidR="001A5564" w:rsidRDefault="001A5564" w:rsidP="00D05666">
      <w:r>
        <w:separator/>
      </w:r>
    </w:p>
  </w:endnote>
  <w:endnote w:type="continuationSeparator" w:id="0">
    <w:p w14:paraId="3565C999" w14:textId="77777777" w:rsidR="001A5564" w:rsidRDefault="001A5564" w:rsidP="00D05666">
      <w:r>
        <w:continuationSeparator/>
      </w:r>
    </w:p>
  </w:endnote>
  <w:endnote w:type="continuationNotice" w:id="1">
    <w:p w14:paraId="513AEE4B" w14:textId="77777777" w:rsidR="001A5564" w:rsidRDefault="001A55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ACD8F" w14:textId="77777777" w:rsidR="001A5564" w:rsidRDefault="001A5564" w:rsidP="00D05666">
      <w:r>
        <w:separator/>
      </w:r>
    </w:p>
  </w:footnote>
  <w:footnote w:type="continuationSeparator" w:id="0">
    <w:p w14:paraId="1FD21004" w14:textId="77777777" w:rsidR="001A5564" w:rsidRDefault="001A5564" w:rsidP="00D05666">
      <w:r>
        <w:continuationSeparator/>
      </w:r>
    </w:p>
  </w:footnote>
  <w:footnote w:type="continuationNotice" w:id="1">
    <w:p w14:paraId="6E305869" w14:textId="77777777" w:rsidR="001A5564" w:rsidRDefault="001A55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4"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8"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26192220">
    <w:abstractNumId w:val="30"/>
  </w:num>
  <w:num w:numId="2" w16cid:durableId="1678925404">
    <w:abstractNumId w:val="16"/>
  </w:num>
  <w:num w:numId="3" w16cid:durableId="2004357751">
    <w:abstractNumId w:val="24"/>
  </w:num>
  <w:num w:numId="4" w16cid:durableId="1027026521">
    <w:abstractNumId w:val="51"/>
  </w:num>
  <w:num w:numId="5" w16cid:durableId="1594437852">
    <w:abstractNumId w:val="61"/>
  </w:num>
  <w:num w:numId="6" w16cid:durableId="856819294">
    <w:abstractNumId w:val="46"/>
  </w:num>
  <w:num w:numId="7" w16cid:durableId="968365709">
    <w:abstractNumId w:val="70"/>
  </w:num>
  <w:num w:numId="8" w16cid:durableId="443229750">
    <w:abstractNumId w:val="38"/>
  </w:num>
  <w:num w:numId="9" w16cid:durableId="871461203">
    <w:abstractNumId w:val="68"/>
  </w:num>
  <w:num w:numId="10" w16cid:durableId="775371012">
    <w:abstractNumId w:val="7"/>
  </w:num>
  <w:num w:numId="11" w16cid:durableId="842672682">
    <w:abstractNumId w:val="67"/>
  </w:num>
  <w:num w:numId="12" w16cid:durableId="1108892833">
    <w:abstractNumId w:val="17"/>
  </w:num>
  <w:num w:numId="13" w16cid:durableId="1415006136">
    <w:abstractNumId w:val="9"/>
  </w:num>
  <w:num w:numId="14" w16cid:durableId="981689217">
    <w:abstractNumId w:val="18"/>
  </w:num>
  <w:num w:numId="15" w16cid:durableId="302349558">
    <w:abstractNumId w:val="13"/>
  </w:num>
  <w:num w:numId="16" w16cid:durableId="1343050615">
    <w:abstractNumId w:val="29"/>
  </w:num>
  <w:num w:numId="17" w16cid:durableId="603806556">
    <w:abstractNumId w:val="56"/>
  </w:num>
  <w:num w:numId="18" w16cid:durableId="1725909759">
    <w:abstractNumId w:val="19"/>
  </w:num>
  <w:num w:numId="19" w16cid:durableId="744108802">
    <w:abstractNumId w:val="42"/>
  </w:num>
  <w:num w:numId="20" w16cid:durableId="1682005205">
    <w:abstractNumId w:val="54"/>
  </w:num>
  <w:num w:numId="21" w16cid:durableId="1949197507">
    <w:abstractNumId w:val="57"/>
  </w:num>
  <w:num w:numId="22" w16cid:durableId="1113406117">
    <w:abstractNumId w:val="34"/>
  </w:num>
  <w:num w:numId="23" w16cid:durableId="1760371518">
    <w:abstractNumId w:val="53"/>
  </w:num>
  <w:num w:numId="24" w16cid:durableId="1282808759">
    <w:abstractNumId w:val="23"/>
  </w:num>
  <w:num w:numId="25" w16cid:durableId="1563755606">
    <w:abstractNumId w:val="33"/>
  </w:num>
  <w:num w:numId="26" w16cid:durableId="1087267553">
    <w:abstractNumId w:val="69"/>
  </w:num>
  <w:num w:numId="27" w16cid:durableId="2062315897">
    <w:abstractNumId w:val="65"/>
  </w:num>
  <w:num w:numId="28" w16cid:durableId="1689482489">
    <w:abstractNumId w:val="64"/>
  </w:num>
  <w:num w:numId="29" w16cid:durableId="1138645155">
    <w:abstractNumId w:val="35"/>
  </w:num>
  <w:num w:numId="30" w16cid:durableId="758988305">
    <w:abstractNumId w:val="8"/>
  </w:num>
  <w:num w:numId="31" w16cid:durableId="1745059092">
    <w:abstractNumId w:val="20"/>
  </w:num>
  <w:num w:numId="32" w16cid:durableId="1170099548">
    <w:abstractNumId w:val="0"/>
  </w:num>
  <w:num w:numId="33" w16cid:durableId="259876034">
    <w:abstractNumId w:val="1"/>
  </w:num>
  <w:num w:numId="34" w16cid:durableId="25447859">
    <w:abstractNumId w:val="2"/>
  </w:num>
  <w:num w:numId="35" w16cid:durableId="1424255501">
    <w:abstractNumId w:val="3"/>
  </w:num>
  <w:num w:numId="36" w16cid:durableId="541287599">
    <w:abstractNumId w:val="4"/>
  </w:num>
  <w:num w:numId="37" w16cid:durableId="998189563">
    <w:abstractNumId w:val="26"/>
  </w:num>
  <w:num w:numId="38" w16cid:durableId="968242165">
    <w:abstractNumId w:val="63"/>
  </w:num>
  <w:num w:numId="39" w16cid:durableId="146167138">
    <w:abstractNumId w:val="66"/>
  </w:num>
  <w:num w:numId="40" w16cid:durableId="2063214371">
    <w:abstractNumId w:val="52"/>
  </w:num>
  <w:num w:numId="41" w16cid:durableId="1729065079">
    <w:abstractNumId w:val="55"/>
  </w:num>
  <w:num w:numId="42" w16cid:durableId="1952320755">
    <w:abstractNumId w:val="62"/>
  </w:num>
  <w:num w:numId="43" w16cid:durableId="1607343989">
    <w:abstractNumId w:val="10"/>
  </w:num>
  <w:num w:numId="44" w16cid:durableId="2118938368">
    <w:abstractNumId w:val="21"/>
  </w:num>
  <w:num w:numId="45" w16cid:durableId="34162609">
    <w:abstractNumId w:val="37"/>
  </w:num>
  <w:num w:numId="46" w16cid:durableId="1961836740">
    <w:abstractNumId w:val="40"/>
  </w:num>
  <w:num w:numId="47" w16cid:durableId="202985626">
    <w:abstractNumId w:val="11"/>
  </w:num>
  <w:num w:numId="48" w16cid:durableId="2033418046">
    <w:abstractNumId w:val="25"/>
  </w:num>
  <w:num w:numId="49" w16cid:durableId="1506628355">
    <w:abstractNumId w:val="39"/>
  </w:num>
  <w:num w:numId="50" w16cid:durableId="767966209">
    <w:abstractNumId w:val="6"/>
  </w:num>
  <w:num w:numId="51" w16cid:durableId="2134327818">
    <w:abstractNumId w:val="71"/>
  </w:num>
  <w:num w:numId="52" w16cid:durableId="1378772246">
    <w:abstractNumId w:val="32"/>
  </w:num>
  <w:num w:numId="53" w16cid:durableId="1760321919">
    <w:abstractNumId w:val="48"/>
  </w:num>
  <w:num w:numId="54" w16cid:durableId="526215269">
    <w:abstractNumId w:val="14"/>
  </w:num>
  <w:num w:numId="55" w16cid:durableId="1903296544">
    <w:abstractNumId w:val="45"/>
  </w:num>
  <w:num w:numId="56" w16cid:durableId="1091320215">
    <w:abstractNumId w:val="59"/>
  </w:num>
  <w:num w:numId="57" w16cid:durableId="1517578060">
    <w:abstractNumId w:val="36"/>
  </w:num>
  <w:num w:numId="58" w16cid:durableId="967320517">
    <w:abstractNumId w:val="58"/>
  </w:num>
  <w:num w:numId="59" w16cid:durableId="1108692971">
    <w:abstractNumId w:val="43"/>
  </w:num>
  <w:num w:numId="60" w16cid:durableId="1568490123">
    <w:abstractNumId w:val="47"/>
  </w:num>
  <w:num w:numId="61" w16cid:durableId="222260459">
    <w:abstractNumId w:val="50"/>
  </w:num>
  <w:num w:numId="62" w16cid:durableId="659819953">
    <w:abstractNumId w:val="12"/>
  </w:num>
  <w:num w:numId="63" w16cid:durableId="970137509">
    <w:abstractNumId w:val="49"/>
  </w:num>
  <w:num w:numId="64" w16cid:durableId="1858033835">
    <w:abstractNumId w:val="60"/>
  </w:num>
  <w:num w:numId="65" w16cid:durableId="1438211742">
    <w:abstractNumId w:val="28"/>
  </w:num>
  <w:num w:numId="66" w16cid:durableId="1440293347">
    <w:abstractNumId w:val="22"/>
  </w:num>
  <w:num w:numId="67" w16cid:durableId="1128352639">
    <w:abstractNumId w:val="44"/>
  </w:num>
  <w:num w:numId="68" w16cid:durableId="400913472">
    <w:abstractNumId w:val="15"/>
  </w:num>
  <w:num w:numId="69" w16cid:durableId="278798592">
    <w:abstractNumId w:val="27"/>
  </w:num>
  <w:num w:numId="70" w16cid:durableId="1003631916">
    <w:abstractNumId w:val="41"/>
  </w:num>
  <w:num w:numId="71" w16cid:durableId="630017357">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16D56"/>
    <w:rsid w:val="00020FD4"/>
    <w:rsid w:val="00021A03"/>
    <w:rsid w:val="00021ECC"/>
    <w:rsid w:val="00021EFA"/>
    <w:rsid w:val="000244A2"/>
    <w:rsid w:val="00026246"/>
    <w:rsid w:val="00026673"/>
    <w:rsid w:val="00026690"/>
    <w:rsid w:val="00026993"/>
    <w:rsid w:val="00026D16"/>
    <w:rsid w:val="000277A1"/>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638"/>
    <w:rsid w:val="00152874"/>
    <w:rsid w:val="0015376E"/>
    <w:rsid w:val="001538C5"/>
    <w:rsid w:val="00153D1C"/>
    <w:rsid w:val="00154730"/>
    <w:rsid w:val="001550F5"/>
    <w:rsid w:val="00155F48"/>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564"/>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5A4D"/>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0F8"/>
    <w:rsid w:val="001F6551"/>
    <w:rsid w:val="001F70BC"/>
    <w:rsid w:val="001F74B8"/>
    <w:rsid w:val="001F7794"/>
    <w:rsid w:val="001F78B9"/>
    <w:rsid w:val="001F7C60"/>
    <w:rsid w:val="001F7EC2"/>
    <w:rsid w:val="00200101"/>
    <w:rsid w:val="00200212"/>
    <w:rsid w:val="00200F5D"/>
    <w:rsid w:val="00202A46"/>
    <w:rsid w:val="00202DA3"/>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0476"/>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4654"/>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97090"/>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16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76"/>
    <w:rsid w:val="004838B8"/>
    <w:rsid w:val="00483E10"/>
    <w:rsid w:val="004847DE"/>
    <w:rsid w:val="00485CFB"/>
    <w:rsid w:val="00485E23"/>
    <w:rsid w:val="00486432"/>
    <w:rsid w:val="0048654D"/>
    <w:rsid w:val="004867B9"/>
    <w:rsid w:val="00486B0D"/>
    <w:rsid w:val="00491BCB"/>
    <w:rsid w:val="00493467"/>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A78"/>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4EF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D12"/>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6C1A"/>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40399"/>
    <w:rsid w:val="00640BD0"/>
    <w:rsid w:val="00640DBD"/>
    <w:rsid w:val="00640FAD"/>
    <w:rsid w:val="00641DE8"/>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4D34"/>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00E3"/>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0777"/>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35D"/>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201"/>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988"/>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58EB"/>
    <w:rsid w:val="0086727C"/>
    <w:rsid w:val="00867806"/>
    <w:rsid w:val="008678E4"/>
    <w:rsid w:val="00867DDC"/>
    <w:rsid w:val="00870BFF"/>
    <w:rsid w:val="008715AB"/>
    <w:rsid w:val="0087164F"/>
    <w:rsid w:val="0087218A"/>
    <w:rsid w:val="0087372C"/>
    <w:rsid w:val="00873D68"/>
    <w:rsid w:val="00874383"/>
    <w:rsid w:val="00875480"/>
    <w:rsid w:val="00875609"/>
    <w:rsid w:val="00876B6A"/>
    <w:rsid w:val="00876F48"/>
    <w:rsid w:val="00877A5D"/>
    <w:rsid w:val="008802B8"/>
    <w:rsid w:val="00880CBC"/>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4F45"/>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2E50"/>
    <w:rsid w:val="00983A43"/>
    <w:rsid w:val="009841CD"/>
    <w:rsid w:val="0098515C"/>
    <w:rsid w:val="009855D4"/>
    <w:rsid w:val="00985A84"/>
    <w:rsid w:val="00985F55"/>
    <w:rsid w:val="0098657C"/>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D7ACC"/>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94"/>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C87"/>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96E"/>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26CA8"/>
    <w:rsid w:val="00C30158"/>
    <w:rsid w:val="00C3061F"/>
    <w:rsid w:val="00C31457"/>
    <w:rsid w:val="00C31918"/>
    <w:rsid w:val="00C31F96"/>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2A5"/>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1FAA"/>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2624A"/>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26A"/>
    <w:rsid w:val="00DC18B0"/>
    <w:rsid w:val="00DC1AF4"/>
    <w:rsid w:val="00DC21AF"/>
    <w:rsid w:val="00DC2956"/>
    <w:rsid w:val="00DC3291"/>
    <w:rsid w:val="00DC35BA"/>
    <w:rsid w:val="00DC3961"/>
    <w:rsid w:val="00DC3A1D"/>
    <w:rsid w:val="00DC3A9F"/>
    <w:rsid w:val="00DC3D76"/>
    <w:rsid w:val="00DC3F3B"/>
    <w:rsid w:val="00DC4BE0"/>
    <w:rsid w:val="00DC64B6"/>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11"/>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477"/>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78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3D4"/>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1DD2"/>
    <w:rsid w:val="00F02806"/>
    <w:rsid w:val="00F02C2E"/>
    <w:rsid w:val="00F038E5"/>
    <w:rsid w:val="00F03A5B"/>
    <w:rsid w:val="00F04027"/>
    <w:rsid w:val="00F04249"/>
    <w:rsid w:val="00F042E4"/>
    <w:rsid w:val="00F0480A"/>
    <w:rsid w:val="00F05B03"/>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0E62"/>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0FC3"/>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customStyle="1" w:styleId="Neapdorotaspaminjimas1">
    <w:name w:val="Neapdorotas paminėjimas1"/>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3.xml><?xml version="1.0" encoding="utf-8"?>
<ds:datastoreItem xmlns:ds="http://schemas.openxmlformats.org/officeDocument/2006/customXml" ds:itemID="{CABD8890-ECA8-4271-9FFD-1C69A9371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2279</Words>
  <Characters>12992</Characters>
  <Application>Microsoft Office Word</Application>
  <DocSecurity>0</DocSecurity>
  <Lines>108</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Miežetytė</cp:lastModifiedBy>
  <cp:revision>15</cp:revision>
  <cp:lastPrinted>2022-04-29T11:22:00Z</cp:lastPrinted>
  <dcterms:created xsi:type="dcterms:W3CDTF">2025-07-15T07:00:00Z</dcterms:created>
  <dcterms:modified xsi:type="dcterms:W3CDTF">2026-06-16T08:33:00Z</dcterms:modified>
</cp:coreProperties>
</file>